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82A" w:rsidRDefault="00CB782A" w:rsidP="00CB782A">
      <w:pPr>
        <w:pStyle w:val="Style4"/>
        <w:widowControl/>
        <w:tabs>
          <w:tab w:val="left" w:pos="816"/>
        </w:tabs>
        <w:spacing w:line="240" w:lineRule="auto"/>
        <w:rPr>
          <w:rStyle w:val="FontStyle43"/>
          <w:sz w:val="28"/>
          <w:szCs w:val="28"/>
        </w:rPr>
      </w:pPr>
      <w:r>
        <w:rPr>
          <w:rStyle w:val="FontStyle43"/>
          <w:sz w:val="28"/>
          <w:szCs w:val="28"/>
        </w:rPr>
        <w:t>МБОУ «Сосново-Озерская средняя общеобразовательная школа№2»</w:t>
      </w:r>
    </w:p>
    <w:p w:rsidR="00CB782A" w:rsidRDefault="00CB782A" w:rsidP="00CB782A">
      <w:pPr>
        <w:pStyle w:val="Style4"/>
        <w:widowControl/>
        <w:tabs>
          <w:tab w:val="left" w:pos="816"/>
        </w:tabs>
        <w:spacing w:line="240" w:lineRule="auto"/>
        <w:jc w:val="center"/>
        <w:rPr>
          <w:rStyle w:val="FontStyle43"/>
          <w:sz w:val="28"/>
          <w:szCs w:val="28"/>
        </w:rPr>
      </w:pPr>
      <w:r>
        <w:rPr>
          <w:rStyle w:val="FontStyle43"/>
          <w:sz w:val="28"/>
          <w:szCs w:val="28"/>
        </w:rPr>
        <w:t>Еравнинского района Республики Бурятия</w:t>
      </w:r>
    </w:p>
    <w:p w:rsidR="00CB782A" w:rsidRDefault="00CB782A" w:rsidP="00CB782A">
      <w:pPr>
        <w:pStyle w:val="Style4"/>
        <w:widowControl/>
        <w:tabs>
          <w:tab w:val="left" w:pos="816"/>
        </w:tabs>
        <w:spacing w:line="240" w:lineRule="auto"/>
        <w:rPr>
          <w:rStyle w:val="FontStyle43"/>
          <w:sz w:val="28"/>
          <w:szCs w:val="28"/>
        </w:rPr>
      </w:pPr>
    </w:p>
    <w:tbl>
      <w:tblPr>
        <w:tblW w:w="0" w:type="auto"/>
        <w:tblLook w:val="01E0"/>
      </w:tblPr>
      <w:tblGrid>
        <w:gridCol w:w="3191"/>
        <w:gridCol w:w="3190"/>
        <w:gridCol w:w="3190"/>
      </w:tblGrid>
      <w:tr w:rsidR="005B5111" w:rsidRPr="00CA3C60" w:rsidTr="007170C1">
        <w:tc>
          <w:tcPr>
            <w:tcW w:w="3191" w:type="dxa"/>
          </w:tcPr>
          <w:p w:rsidR="005B5111" w:rsidRPr="001C15DA" w:rsidRDefault="005B5111" w:rsidP="007170C1">
            <w:pPr>
              <w:jc w:val="center"/>
              <w:rPr>
                <w:b/>
              </w:rPr>
            </w:pPr>
            <w:r w:rsidRPr="001C15DA">
              <w:br w:type="page"/>
            </w:r>
            <w:r>
              <w:rPr>
                <w:b/>
              </w:rPr>
              <w:t>«Рассмотрено</w:t>
            </w:r>
            <w:r w:rsidRPr="001C15DA">
              <w:rPr>
                <w:b/>
              </w:rPr>
              <w:t>»</w:t>
            </w:r>
          </w:p>
          <w:p w:rsidR="005B5111" w:rsidRPr="001C15DA" w:rsidRDefault="005B5111" w:rsidP="007170C1">
            <w:pPr>
              <w:jc w:val="center"/>
            </w:pPr>
            <w:r w:rsidRPr="001C15DA">
              <w:t>Руководитель МО</w:t>
            </w:r>
          </w:p>
          <w:p w:rsidR="005B5111" w:rsidRPr="001C15DA" w:rsidRDefault="005B5111" w:rsidP="007170C1">
            <w:pPr>
              <w:jc w:val="center"/>
            </w:pPr>
            <w:r w:rsidRPr="001C15DA">
              <w:t>_____</w:t>
            </w:r>
            <w:r w:rsidRPr="001C15DA">
              <w:tab/>
              <w:t>/______________</w:t>
            </w:r>
            <w:r w:rsidRPr="001C15DA">
              <w:tab/>
              <w:t>/</w:t>
            </w:r>
          </w:p>
          <w:p w:rsidR="005B5111" w:rsidRPr="001C15DA" w:rsidRDefault="005B5111" w:rsidP="007170C1">
            <w:pPr>
              <w:jc w:val="center"/>
            </w:pPr>
            <w:r w:rsidRPr="001C15DA">
              <w:t>ФИО</w:t>
            </w:r>
          </w:p>
          <w:p w:rsidR="005B5111" w:rsidRPr="001C15DA" w:rsidRDefault="005B5111" w:rsidP="007170C1">
            <w:pPr>
              <w:jc w:val="center"/>
            </w:pPr>
            <w:r>
              <w:t>Протокол №</w:t>
            </w:r>
            <w:r w:rsidRPr="005A09BC">
              <w:t>1</w:t>
            </w:r>
            <w:r w:rsidRPr="001C15DA">
              <w:tab/>
              <w:t>от</w:t>
            </w:r>
          </w:p>
          <w:p w:rsidR="005B5111" w:rsidRPr="001C15DA" w:rsidRDefault="005B5111" w:rsidP="007170C1">
            <w:pPr>
              <w:jc w:val="center"/>
            </w:pPr>
            <w:r>
              <w:t>«28» августа  2013</w:t>
            </w:r>
            <w:r w:rsidRPr="001C15DA">
              <w:t>г.</w:t>
            </w:r>
          </w:p>
          <w:p w:rsidR="005B5111" w:rsidRPr="001C15DA" w:rsidRDefault="005B5111" w:rsidP="007170C1">
            <w:pPr>
              <w:jc w:val="center"/>
            </w:pPr>
          </w:p>
          <w:p w:rsidR="005B5111" w:rsidRPr="001C15DA" w:rsidRDefault="005B5111" w:rsidP="007170C1">
            <w:pPr>
              <w:jc w:val="center"/>
            </w:pPr>
          </w:p>
        </w:tc>
        <w:tc>
          <w:tcPr>
            <w:tcW w:w="3190" w:type="dxa"/>
          </w:tcPr>
          <w:p w:rsidR="005B5111" w:rsidRPr="001C15DA" w:rsidRDefault="005B5111" w:rsidP="007170C1">
            <w:pPr>
              <w:jc w:val="center"/>
              <w:rPr>
                <w:b/>
              </w:rPr>
            </w:pPr>
            <w:r w:rsidRPr="001C15DA">
              <w:rPr>
                <w:b/>
              </w:rPr>
              <w:t>«Согласовано»</w:t>
            </w:r>
          </w:p>
          <w:p w:rsidR="005B5111" w:rsidRPr="001C15DA" w:rsidRDefault="005B5111" w:rsidP="007170C1">
            <w:pPr>
              <w:jc w:val="center"/>
            </w:pPr>
            <w:r>
              <w:t>Заместитель директора</w:t>
            </w:r>
            <w:r w:rsidRPr="001C15DA">
              <w:t xml:space="preserve"> по НМР М</w:t>
            </w:r>
            <w:r>
              <w:t>Б</w:t>
            </w:r>
            <w:r w:rsidRPr="001C15DA">
              <w:t>ОУ «СОСОШ № 2»</w:t>
            </w:r>
          </w:p>
          <w:p w:rsidR="005B5111" w:rsidRPr="001C15DA" w:rsidRDefault="005B5111" w:rsidP="007170C1">
            <w:pPr>
              <w:jc w:val="center"/>
            </w:pPr>
            <w:r w:rsidRPr="001C15DA">
              <w:t>____</w:t>
            </w:r>
            <w:r>
              <w:t>___</w:t>
            </w:r>
            <w:r w:rsidRPr="001C15DA">
              <w:t>_</w:t>
            </w:r>
            <w:r w:rsidRPr="001C15DA">
              <w:tab/>
              <w:t>/</w:t>
            </w:r>
            <w:r>
              <w:t>Л.Д.Аюрова</w:t>
            </w:r>
            <w:r w:rsidRPr="001C15DA">
              <w:t>/</w:t>
            </w:r>
          </w:p>
          <w:p w:rsidR="005B5111" w:rsidRPr="001C15DA" w:rsidRDefault="005B5111" w:rsidP="007170C1">
            <w:pPr>
              <w:jc w:val="center"/>
            </w:pPr>
            <w:r w:rsidRPr="001C15DA">
              <w:t>ФИО</w:t>
            </w:r>
          </w:p>
          <w:p w:rsidR="005B5111" w:rsidRPr="001C15DA" w:rsidRDefault="005B5111" w:rsidP="007170C1">
            <w:pPr>
              <w:jc w:val="center"/>
            </w:pPr>
            <w:r>
              <w:t xml:space="preserve">«29» августа </w:t>
            </w:r>
            <w:r>
              <w:tab/>
              <w:t>2013</w:t>
            </w:r>
            <w:r w:rsidRPr="001C15DA">
              <w:t>г.</w:t>
            </w:r>
          </w:p>
          <w:p w:rsidR="005B5111" w:rsidRPr="001C15DA" w:rsidRDefault="005B5111" w:rsidP="007170C1">
            <w:pPr>
              <w:jc w:val="center"/>
            </w:pPr>
          </w:p>
        </w:tc>
        <w:tc>
          <w:tcPr>
            <w:tcW w:w="3190" w:type="dxa"/>
          </w:tcPr>
          <w:p w:rsidR="005B5111" w:rsidRPr="001C15DA" w:rsidRDefault="005B5111" w:rsidP="007170C1">
            <w:pPr>
              <w:jc w:val="center"/>
              <w:rPr>
                <w:b/>
              </w:rPr>
            </w:pPr>
            <w:r>
              <w:rPr>
                <w:b/>
              </w:rPr>
              <w:t>«Утверждаю</w:t>
            </w:r>
            <w:r w:rsidRPr="001C15DA">
              <w:rPr>
                <w:b/>
              </w:rPr>
              <w:t>»</w:t>
            </w:r>
          </w:p>
          <w:p w:rsidR="005B5111" w:rsidRPr="001C15DA" w:rsidRDefault="005B5111" w:rsidP="007170C1">
            <w:pPr>
              <w:jc w:val="center"/>
            </w:pPr>
            <w:r>
              <w:t>Директор</w:t>
            </w:r>
            <w:r w:rsidRPr="001C15DA">
              <w:t xml:space="preserve"> М</w:t>
            </w:r>
            <w:r>
              <w:t>Б</w:t>
            </w:r>
            <w:r w:rsidRPr="001C15DA">
              <w:t>ОУ «СОСОШ№2»</w:t>
            </w:r>
          </w:p>
          <w:p w:rsidR="005B5111" w:rsidRPr="001C15DA" w:rsidRDefault="005B5111" w:rsidP="007170C1">
            <w:pPr>
              <w:jc w:val="center"/>
            </w:pPr>
            <w:r w:rsidRPr="001C15DA">
              <w:t>____</w:t>
            </w:r>
            <w:r>
              <w:t>___</w:t>
            </w:r>
            <w:r w:rsidRPr="001C15DA">
              <w:t>_</w:t>
            </w:r>
            <w:r>
              <w:tab/>
              <w:t>/В.Д.Иочис/</w:t>
            </w:r>
          </w:p>
          <w:p w:rsidR="005B5111" w:rsidRPr="001C15DA" w:rsidRDefault="005B5111" w:rsidP="007170C1">
            <w:pPr>
              <w:jc w:val="center"/>
            </w:pPr>
            <w:r w:rsidRPr="001C15DA">
              <w:t>ФИО</w:t>
            </w:r>
          </w:p>
          <w:p w:rsidR="005B5111" w:rsidRPr="001C15DA" w:rsidRDefault="005B5111" w:rsidP="007170C1">
            <w:pPr>
              <w:jc w:val="center"/>
            </w:pPr>
            <w:r>
              <w:t>Приказ № 66</w:t>
            </w:r>
            <w:r w:rsidRPr="001C15DA">
              <w:t xml:space="preserve"> от</w:t>
            </w:r>
          </w:p>
          <w:p w:rsidR="005B5111" w:rsidRPr="001C15DA" w:rsidRDefault="005B5111" w:rsidP="007170C1">
            <w:pPr>
              <w:jc w:val="center"/>
            </w:pPr>
            <w:r>
              <w:t xml:space="preserve">«30» августа </w:t>
            </w:r>
            <w:r>
              <w:tab/>
              <w:t>2013</w:t>
            </w:r>
            <w:r w:rsidRPr="001C15DA">
              <w:t>г.</w:t>
            </w:r>
          </w:p>
          <w:p w:rsidR="005B5111" w:rsidRPr="001C15DA" w:rsidRDefault="005B5111" w:rsidP="007170C1">
            <w:pPr>
              <w:jc w:val="center"/>
            </w:pPr>
          </w:p>
        </w:tc>
      </w:tr>
    </w:tbl>
    <w:p w:rsidR="00CB782A" w:rsidRPr="001118BC" w:rsidRDefault="00CB782A" w:rsidP="00024185">
      <w:pPr>
        <w:pStyle w:val="Style4"/>
        <w:widowControl/>
        <w:tabs>
          <w:tab w:val="left" w:pos="816"/>
        </w:tabs>
        <w:spacing w:line="240" w:lineRule="auto"/>
        <w:rPr>
          <w:rStyle w:val="FontStyle43"/>
          <w:sz w:val="28"/>
          <w:szCs w:val="28"/>
        </w:rPr>
      </w:pPr>
    </w:p>
    <w:p w:rsidR="00CB782A" w:rsidRPr="00B20E4A" w:rsidRDefault="00CB782A" w:rsidP="00CB782A">
      <w:pPr>
        <w:rPr>
          <w:sz w:val="28"/>
          <w:szCs w:val="28"/>
        </w:rPr>
      </w:pPr>
    </w:p>
    <w:p w:rsidR="00CB782A" w:rsidRPr="00B20E4A" w:rsidRDefault="00CB782A" w:rsidP="00CB782A">
      <w:pPr>
        <w:rPr>
          <w:sz w:val="28"/>
          <w:szCs w:val="28"/>
        </w:rPr>
      </w:pPr>
    </w:p>
    <w:p w:rsidR="00CB782A" w:rsidRDefault="00CB782A" w:rsidP="00CB782A">
      <w:pPr>
        <w:rPr>
          <w:sz w:val="28"/>
          <w:szCs w:val="28"/>
        </w:rPr>
      </w:pPr>
    </w:p>
    <w:p w:rsidR="00CB782A" w:rsidRDefault="00CB782A" w:rsidP="00CB782A">
      <w:pPr>
        <w:rPr>
          <w:sz w:val="28"/>
          <w:szCs w:val="28"/>
        </w:rPr>
      </w:pPr>
    </w:p>
    <w:p w:rsidR="00CB782A" w:rsidRDefault="00CB782A" w:rsidP="00CB782A">
      <w:pPr>
        <w:rPr>
          <w:sz w:val="28"/>
          <w:szCs w:val="28"/>
        </w:rPr>
      </w:pPr>
    </w:p>
    <w:p w:rsidR="00CB782A" w:rsidRPr="00B20E4A" w:rsidRDefault="00CB782A" w:rsidP="00CB782A">
      <w:pPr>
        <w:rPr>
          <w:sz w:val="28"/>
          <w:szCs w:val="28"/>
        </w:rPr>
      </w:pPr>
    </w:p>
    <w:p w:rsidR="00CB782A" w:rsidRPr="00B20E4A" w:rsidRDefault="00CB782A" w:rsidP="00CB782A">
      <w:pPr>
        <w:rPr>
          <w:sz w:val="28"/>
          <w:szCs w:val="28"/>
        </w:rPr>
      </w:pPr>
    </w:p>
    <w:p w:rsidR="00CB782A" w:rsidRPr="00B20E4A" w:rsidRDefault="00CB782A" w:rsidP="00CB782A">
      <w:pPr>
        <w:jc w:val="center"/>
        <w:rPr>
          <w:b/>
          <w:sz w:val="28"/>
          <w:szCs w:val="28"/>
        </w:rPr>
      </w:pPr>
      <w:r w:rsidRPr="00B20E4A">
        <w:rPr>
          <w:b/>
          <w:sz w:val="28"/>
          <w:szCs w:val="28"/>
        </w:rPr>
        <w:t>РАБОЧАЯ ПРОГРАММА ПЕДАГОГА</w:t>
      </w:r>
    </w:p>
    <w:p w:rsidR="00CB782A" w:rsidRDefault="00CB782A" w:rsidP="00CB782A">
      <w:pPr>
        <w:jc w:val="center"/>
        <w:rPr>
          <w:sz w:val="28"/>
          <w:szCs w:val="28"/>
        </w:rPr>
      </w:pPr>
      <w:r>
        <w:rPr>
          <w:sz w:val="28"/>
          <w:szCs w:val="28"/>
        </w:rPr>
        <w:t>ФИО</w:t>
      </w:r>
      <w:r w:rsidRPr="00B20E4A">
        <w:rPr>
          <w:sz w:val="28"/>
          <w:szCs w:val="28"/>
        </w:rPr>
        <w:t>__</w:t>
      </w:r>
      <w:r w:rsidR="00B37191">
        <w:rPr>
          <w:sz w:val="28"/>
          <w:szCs w:val="28"/>
        </w:rPr>
        <w:t>Цыбикова Сэндэма  Дугаровна</w:t>
      </w:r>
      <w:r w:rsidRPr="00B20E4A">
        <w:rPr>
          <w:sz w:val="28"/>
          <w:szCs w:val="28"/>
        </w:rPr>
        <w:t>_</w:t>
      </w:r>
    </w:p>
    <w:p w:rsidR="00CB782A" w:rsidRPr="00B20E4A" w:rsidRDefault="00CB782A" w:rsidP="00CB782A">
      <w:pPr>
        <w:rPr>
          <w:sz w:val="28"/>
          <w:szCs w:val="28"/>
        </w:rPr>
      </w:pPr>
      <w:r>
        <w:rPr>
          <w:sz w:val="28"/>
          <w:szCs w:val="28"/>
        </w:rPr>
        <w:t xml:space="preserve">                              </w:t>
      </w:r>
      <w:r w:rsidRPr="00F17ACA">
        <w:rPr>
          <w:sz w:val="28"/>
          <w:szCs w:val="28"/>
        </w:rPr>
        <w:t xml:space="preserve"> </w:t>
      </w:r>
      <w:r w:rsidR="00B37191">
        <w:rPr>
          <w:sz w:val="28"/>
          <w:szCs w:val="28"/>
        </w:rPr>
        <w:t>к</w:t>
      </w:r>
      <w:r>
        <w:rPr>
          <w:sz w:val="28"/>
          <w:szCs w:val="28"/>
        </w:rPr>
        <w:t>атегория</w:t>
      </w:r>
      <w:r w:rsidR="00B37191">
        <w:rPr>
          <w:sz w:val="28"/>
          <w:szCs w:val="28"/>
        </w:rPr>
        <w:t xml:space="preserve">    высшая</w:t>
      </w:r>
    </w:p>
    <w:p w:rsidR="00CB782A" w:rsidRPr="00B20E4A" w:rsidRDefault="00B37191" w:rsidP="00B37191">
      <w:pPr>
        <w:rPr>
          <w:sz w:val="28"/>
          <w:szCs w:val="28"/>
        </w:rPr>
      </w:pPr>
      <w:r>
        <w:rPr>
          <w:sz w:val="28"/>
          <w:szCs w:val="28"/>
        </w:rPr>
        <w:t xml:space="preserve">                                </w:t>
      </w:r>
      <w:r w:rsidR="00CB782A" w:rsidRPr="00B20E4A">
        <w:rPr>
          <w:sz w:val="28"/>
          <w:szCs w:val="28"/>
        </w:rPr>
        <w:t>по _</w:t>
      </w:r>
      <w:r>
        <w:rPr>
          <w:sz w:val="28"/>
          <w:szCs w:val="28"/>
        </w:rPr>
        <w:t>геометрии</w:t>
      </w:r>
    </w:p>
    <w:p w:rsidR="00CB782A" w:rsidRDefault="00CB782A" w:rsidP="00CB782A">
      <w:pPr>
        <w:rPr>
          <w:sz w:val="28"/>
          <w:szCs w:val="28"/>
        </w:rPr>
      </w:pPr>
      <w:r>
        <w:rPr>
          <w:sz w:val="28"/>
          <w:szCs w:val="28"/>
        </w:rPr>
        <w:t xml:space="preserve">                              </w:t>
      </w:r>
      <w:r w:rsidRPr="00F17ACA">
        <w:rPr>
          <w:sz w:val="28"/>
          <w:szCs w:val="28"/>
        </w:rPr>
        <w:t xml:space="preserve"> </w:t>
      </w:r>
      <w:r>
        <w:rPr>
          <w:sz w:val="28"/>
          <w:szCs w:val="28"/>
        </w:rPr>
        <w:t>класс</w:t>
      </w:r>
      <w:r w:rsidR="00B37191">
        <w:rPr>
          <w:sz w:val="28"/>
          <w:szCs w:val="28"/>
        </w:rPr>
        <w:t xml:space="preserve"> 7 </w:t>
      </w:r>
    </w:p>
    <w:p w:rsidR="00CB782A" w:rsidRDefault="00CB782A" w:rsidP="00CB782A">
      <w:pPr>
        <w:rPr>
          <w:sz w:val="28"/>
          <w:szCs w:val="28"/>
        </w:rPr>
      </w:pPr>
    </w:p>
    <w:p w:rsidR="00CB782A" w:rsidRDefault="00CB782A" w:rsidP="00CB782A">
      <w:pPr>
        <w:rPr>
          <w:sz w:val="28"/>
          <w:szCs w:val="28"/>
        </w:rPr>
      </w:pPr>
    </w:p>
    <w:p w:rsidR="00CB782A" w:rsidRPr="00B20E4A" w:rsidRDefault="00CB782A" w:rsidP="00CB782A">
      <w:pPr>
        <w:rPr>
          <w:sz w:val="28"/>
          <w:szCs w:val="28"/>
        </w:rPr>
      </w:pPr>
    </w:p>
    <w:p w:rsidR="00CB782A" w:rsidRPr="00B20E4A" w:rsidRDefault="00CB782A" w:rsidP="00CB782A">
      <w:pPr>
        <w:rPr>
          <w:sz w:val="28"/>
          <w:szCs w:val="28"/>
        </w:rPr>
      </w:pPr>
    </w:p>
    <w:p w:rsidR="00CB782A" w:rsidRPr="00A77747" w:rsidRDefault="00CB782A" w:rsidP="00CB782A">
      <w:pPr>
        <w:ind w:left="6120"/>
      </w:pPr>
      <w:r w:rsidRPr="00A77747">
        <w:t>Рассмотрено на заседании педагогического совета</w:t>
      </w:r>
    </w:p>
    <w:p w:rsidR="00CB782A" w:rsidRPr="00A77747" w:rsidRDefault="00CB782A" w:rsidP="00CB782A">
      <w:pPr>
        <w:ind w:left="6120"/>
      </w:pPr>
      <w:r w:rsidRPr="00A77747">
        <w:t>протокол № 1</w:t>
      </w:r>
      <w:r w:rsidRPr="00A77747">
        <w:tab/>
        <w:t xml:space="preserve"> от</w:t>
      </w:r>
    </w:p>
    <w:p w:rsidR="00CB782A" w:rsidRPr="00A77747" w:rsidRDefault="00CB782A" w:rsidP="00CB782A">
      <w:pPr>
        <w:ind w:left="6120"/>
      </w:pPr>
      <w:r w:rsidRPr="00A77747">
        <w:t xml:space="preserve">«30» </w:t>
      </w:r>
      <w:r>
        <w:t>августа</w:t>
      </w:r>
      <w:r w:rsidRPr="00A77747">
        <w:t xml:space="preserve"> 201</w:t>
      </w:r>
      <w:r>
        <w:t>3</w:t>
      </w:r>
      <w:r w:rsidRPr="00A77747">
        <w:t>г.</w:t>
      </w:r>
    </w:p>
    <w:p w:rsidR="00CB782A" w:rsidRPr="00A77747" w:rsidRDefault="00CB782A" w:rsidP="00CB782A">
      <w:pPr>
        <w:ind w:left="6120"/>
      </w:pPr>
    </w:p>
    <w:p w:rsidR="00CB782A" w:rsidRPr="00B20E4A" w:rsidRDefault="00CB782A" w:rsidP="00CB782A">
      <w:pPr>
        <w:rPr>
          <w:sz w:val="28"/>
          <w:szCs w:val="28"/>
        </w:rPr>
      </w:pPr>
    </w:p>
    <w:p w:rsidR="00CB782A" w:rsidRPr="00B20E4A" w:rsidRDefault="00CB782A" w:rsidP="00CB782A">
      <w:pPr>
        <w:rPr>
          <w:sz w:val="28"/>
          <w:szCs w:val="28"/>
        </w:rPr>
      </w:pPr>
    </w:p>
    <w:p w:rsidR="00CB782A" w:rsidRPr="00B20E4A" w:rsidRDefault="00CB782A" w:rsidP="00CB782A">
      <w:pPr>
        <w:rPr>
          <w:sz w:val="28"/>
          <w:szCs w:val="28"/>
        </w:rPr>
      </w:pPr>
    </w:p>
    <w:p w:rsidR="00CB782A" w:rsidRPr="00B20E4A" w:rsidRDefault="00CB782A" w:rsidP="00CB782A">
      <w:pPr>
        <w:rPr>
          <w:sz w:val="28"/>
          <w:szCs w:val="28"/>
        </w:rPr>
      </w:pPr>
    </w:p>
    <w:p w:rsidR="00CB782A" w:rsidRDefault="00CB782A" w:rsidP="00CB782A">
      <w:pPr>
        <w:rPr>
          <w:sz w:val="28"/>
          <w:szCs w:val="28"/>
        </w:rPr>
      </w:pPr>
    </w:p>
    <w:p w:rsidR="00CB782A" w:rsidRDefault="00CB782A" w:rsidP="00CB782A">
      <w:pPr>
        <w:rPr>
          <w:sz w:val="28"/>
          <w:szCs w:val="28"/>
        </w:rPr>
      </w:pPr>
    </w:p>
    <w:p w:rsidR="00CB782A" w:rsidRDefault="00CB782A" w:rsidP="00CB782A">
      <w:pPr>
        <w:rPr>
          <w:sz w:val="28"/>
          <w:szCs w:val="28"/>
        </w:rPr>
      </w:pPr>
    </w:p>
    <w:p w:rsidR="007D658E" w:rsidRDefault="007D658E" w:rsidP="00CB782A">
      <w:pPr>
        <w:jc w:val="center"/>
        <w:rPr>
          <w:sz w:val="28"/>
          <w:szCs w:val="28"/>
        </w:rPr>
      </w:pPr>
    </w:p>
    <w:p w:rsidR="007D658E" w:rsidRDefault="007D658E" w:rsidP="00CB782A">
      <w:pPr>
        <w:jc w:val="center"/>
        <w:rPr>
          <w:sz w:val="28"/>
          <w:szCs w:val="28"/>
        </w:rPr>
      </w:pPr>
    </w:p>
    <w:p w:rsidR="007D658E" w:rsidRDefault="007D658E" w:rsidP="00CB782A">
      <w:pPr>
        <w:jc w:val="center"/>
        <w:rPr>
          <w:sz w:val="28"/>
          <w:szCs w:val="28"/>
        </w:rPr>
      </w:pPr>
    </w:p>
    <w:p w:rsidR="00CB782A" w:rsidRDefault="00CB782A" w:rsidP="00CB782A">
      <w:pPr>
        <w:jc w:val="center"/>
        <w:rPr>
          <w:sz w:val="28"/>
          <w:szCs w:val="28"/>
        </w:rPr>
      </w:pPr>
      <w:r>
        <w:rPr>
          <w:sz w:val="28"/>
          <w:szCs w:val="28"/>
        </w:rPr>
        <w:t>Сосново-Озерское</w:t>
      </w:r>
    </w:p>
    <w:p w:rsidR="00975BCF" w:rsidRPr="00260713" w:rsidRDefault="00975BCF" w:rsidP="00975BCF">
      <w:pPr>
        <w:jc w:val="center"/>
      </w:pPr>
      <w:r w:rsidRPr="00260713">
        <w:t>201</w:t>
      </w:r>
      <w:r>
        <w:t>3</w:t>
      </w:r>
      <w:r w:rsidRPr="00260713">
        <w:t xml:space="preserve"> - 201</w:t>
      </w:r>
      <w:r>
        <w:t>4</w:t>
      </w:r>
      <w:r w:rsidRPr="00260713">
        <w:t xml:space="preserve"> учебный год</w:t>
      </w:r>
    </w:p>
    <w:p w:rsidR="006F444D" w:rsidRDefault="006F444D" w:rsidP="00CB782A">
      <w:pPr>
        <w:jc w:val="center"/>
        <w:rPr>
          <w:b/>
          <w:bCs/>
          <w:color w:val="FF0000"/>
          <w:sz w:val="27"/>
          <w:szCs w:val="27"/>
        </w:rPr>
      </w:pPr>
    </w:p>
    <w:p w:rsidR="006F444D" w:rsidRDefault="006F444D" w:rsidP="00CB782A">
      <w:pPr>
        <w:jc w:val="center"/>
        <w:rPr>
          <w:b/>
          <w:bCs/>
          <w:color w:val="FF0000"/>
          <w:sz w:val="27"/>
          <w:szCs w:val="27"/>
        </w:rPr>
      </w:pPr>
    </w:p>
    <w:p w:rsidR="006F444D" w:rsidRDefault="006F444D" w:rsidP="00CB782A">
      <w:pPr>
        <w:jc w:val="center"/>
        <w:rPr>
          <w:b/>
          <w:bCs/>
          <w:color w:val="FF0000"/>
          <w:sz w:val="27"/>
          <w:szCs w:val="27"/>
        </w:rPr>
      </w:pPr>
    </w:p>
    <w:p w:rsidR="006F444D" w:rsidRDefault="006F444D" w:rsidP="00CB782A">
      <w:pPr>
        <w:jc w:val="center"/>
        <w:rPr>
          <w:b/>
          <w:bCs/>
          <w:color w:val="FF0000"/>
          <w:sz w:val="27"/>
          <w:szCs w:val="27"/>
        </w:rPr>
      </w:pPr>
    </w:p>
    <w:p w:rsidR="00DC64E2" w:rsidRDefault="00DC64E2" w:rsidP="00DC64E2">
      <w:pPr>
        <w:pStyle w:val="Style4"/>
        <w:widowControl/>
        <w:tabs>
          <w:tab w:val="left" w:pos="816"/>
        </w:tabs>
        <w:spacing w:line="240" w:lineRule="auto"/>
        <w:ind w:firstLine="0"/>
        <w:rPr>
          <w:rStyle w:val="FontStyle43"/>
          <w:sz w:val="28"/>
          <w:szCs w:val="28"/>
        </w:rPr>
      </w:pPr>
      <w:r>
        <w:rPr>
          <w:rStyle w:val="FontStyle43"/>
          <w:sz w:val="28"/>
          <w:szCs w:val="28"/>
        </w:rPr>
        <w:lastRenderedPageBreak/>
        <w:t>МБОУ «Сосново-Озерская средняя общеобразовательная школа№2»</w:t>
      </w:r>
    </w:p>
    <w:p w:rsidR="00DC64E2" w:rsidRDefault="00DC64E2" w:rsidP="00DC64E2">
      <w:pPr>
        <w:pStyle w:val="Style4"/>
        <w:widowControl/>
        <w:tabs>
          <w:tab w:val="left" w:pos="816"/>
        </w:tabs>
        <w:spacing w:line="240" w:lineRule="auto"/>
        <w:jc w:val="center"/>
        <w:rPr>
          <w:rStyle w:val="FontStyle43"/>
          <w:sz w:val="28"/>
          <w:szCs w:val="28"/>
        </w:rPr>
      </w:pPr>
      <w:r>
        <w:rPr>
          <w:rStyle w:val="FontStyle43"/>
          <w:sz w:val="28"/>
          <w:szCs w:val="28"/>
        </w:rPr>
        <w:t>Еравнинского района Республики Бурятия</w:t>
      </w:r>
    </w:p>
    <w:p w:rsidR="00DC64E2" w:rsidRPr="001118BC" w:rsidRDefault="00DC64E2" w:rsidP="00DC64E2">
      <w:pPr>
        <w:pStyle w:val="Style4"/>
        <w:widowControl/>
        <w:tabs>
          <w:tab w:val="left" w:pos="816"/>
        </w:tabs>
        <w:spacing w:line="240" w:lineRule="auto"/>
        <w:rPr>
          <w:rStyle w:val="FontStyle43"/>
          <w:sz w:val="28"/>
          <w:szCs w:val="28"/>
        </w:rPr>
      </w:pPr>
    </w:p>
    <w:tbl>
      <w:tblPr>
        <w:tblW w:w="0" w:type="auto"/>
        <w:tblLook w:val="01E0"/>
      </w:tblPr>
      <w:tblGrid>
        <w:gridCol w:w="3191"/>
        <w:gridCol w:w="3190"/>
        <w:gridCol w:w="3190"/>
      </w:tblGrid>
      <w:tr w:rsidR="005B5111" w:rsidRPr="00CA3C60" w:rsidTr="007170C1">
        <w:tc>
          <w:tcPr>
            <w:tcW w:w="3191" w:type="dxa"/>
          </w:tcPr>
          <w:p w:rsidR="005B5111" w:rsidRPr="001C15DA" w:rsidRDefault="005B5111" w:rsidP="007170C1">
            <w:pPr>
              <w:jc w:val="center"/>
              <w:rPr>
                <w:b/>
              </w:rPr>
            </w:pPr>
            <w:r w:rsidRPr="001C15DA">
              <w:br w:type="page"/>
            </w:r>
            <w:r>
              <w:rPr>
                <w:b/>
              </w:rPr>
              <w:t>«Рассмотрено</w:t>
            </w:r>
            <w:r w:rsidRPr="001C15DA">
              <w:rPr>
                <w:b/>
              </w:rPr>
              <w:t>»</w:t>
            </w:r>
          </w:p>
          <w:p w:rsidR="005B5111" w:rsidRPr="001C15DA" w:rsidRDefault="005B5111" w:rsidP="007170C1">
            <w:pPr>
              <w:jc w:val="center"/>
            </w:pPr>
            <w:r w:rsidRPr="001C15DA">
              <w:t>Руководитель МО</w:t>
            </w:r>
          </w:p>
          <w:p w:rsidR="005B5111" w:rsidRPr="001C15DA" w:rsidRDefault="005B5111" w:rsidP="007170C1">
            <w:pPr>
              <w:jc w:val="center"/>
            </w:pPr>
            <w:r w:rsidRPr="001C15DA">
              <w:t>_____</w:t>
            </w:r>
            <w:r w:rsidRPr="001C15DA">
              <w:tab/>
              <w:t>/______________</w:t>
            </w:r>
            <w:r w:rsidRPr="001C15DA">
              <w:tab/>
              <w:t>/</w:t>
            </w:r>
          </w:p>
          <w:p w:rsidR="005B5111" w:rsidRPr="001C15DA" w:rsidRDefault="005B5111" w:rsidP="007170C1">
            <w:pPr>
              <w:jc w:val="center"/>
            </w:pPr>
            <w:r w:rsidRPr="001C15DA">
              <w:t>ФИО</w:t>
            </w:r>
          </w:p>
          <w:p w:rsidR="005B5111" w:rsidRPr="001C15DA" w:rsidRDefault="005B5111" w:rsidP="007170C1">
            <w:pPr>
              <w:jc w:val="center"/>
            </w:pPr>
            <w:r>
              <w:t>Протокол №</w:t>
            </w:r>
            <w:r w:rsidRPr="005A09BC">
              <w:t>1</w:t>
            </w:r>
            <w:r w:rsidRPr="001C15DA">
              <w:tab/>
              <w:t>от</w:t>
            </w:r>
          </w:p>
          <w:p w:rsidR="005B5111" w:rsidRPr="001C15DA" w:rsidRDefault="005B5111" w:rsidP="007170C1">
            <w:pPr>
              <w:jc w:val="center"/>
            </w:pPr>
            <w:r>
              <w:t>«28» августа  2013</w:t>
            </w:r>
            <w:r w:rsidRPr="001C15DA">
              <w:t>г.</w:t>
            </w:r>
          </w:p>
          <w:p w:rsidR="005B5111" w:rsidRPr="001C15DA" w:rsidRDefault="005B5111" w:rsidP="007170C1">
            <w:pPr>
              <w:jc w:val="center"/>
            </w:pPr>
          </w:p>
          <w:p w:rsidR="005B5111" w:rsidRPr="001C15DA" w:rsidRDefault="005B5111" w:rsidP="007170C1">
            <w:pPr>
              <w:jc w:val="center"/>
            </w:pPr>
          </w:p>
        </w:tc>
        <w:tc>
          <w:tcPr>
            <w:tcW w:w="3190" w:type="dxa"/>
          </w:tcPr>
          <w:p w:rsidR="005B5111" w:rsidRPr="001C15DA" w:rsidRDefault="005B5111" w:rsidP="007170C1">
            <w:pPr>
              <w:jc w:val="center"/>
              <w:rPr>
                <w:b/>
              </w:rPr>
            </w:pPr>
            <w:r w:rsidRPr="001C15DA">
              <w:rPr>
                <w:b/>
              </w:rPr>
              <w:t>«Согласовано»</w:t>
            </w:r>
          </w:p>
          <w:p w:rsidR="005B5111" w:rsidRPr="001C15DA" w:rsidRDefault="005B5111" w:rsidP="007170C1">
            <w:pPr>
              <w:jc w:val="center"/>
            </w:pPr>
            <w:r>
              <w:t>Заместитель директора</w:t>
            </w:r>
            <w:r w:rsidRPr="001C15DA">
              <w:t xml:space="preserve"> по НМР М</w:t>
            </w:r>
            <w:r>
              <w:t>Б</w:t>
            </w:r>
            <w:r w:rsidRPr="001C15DA">
              <w:t>ОУ «СОСОШ № 2»</w:t>
            </w:r>
          </w:p>
          <w:p w:rsidR="005B5111" w:rsidRPr="001C15DA" w:rsidRDefault="005B5111" w:rsidP="007170C1">
            <w:pPr>
              <w:jc w:val="center"/>
            </w:pPr>
            <w:r w:rsidRPr="001C15DA">
              <w:t>____</w:t>
            </w:r>
            <w:r>
              <w:t>___</w:t>
            </w:r>
            <w:r w:rsidRPr="001C15DA">
              <w:t>_</w:t>
            </w:r>
            <w:r w:rsidRPr="001C15DA">
              <w:tab/>
              <w:t>/</w:t>
            </w:r>
            <w:r>
              <w:t>Л.Д.Аюрова</w:t>
            </w:r>
            <w:r w:rsidRPr="001C15DA">
              <w:t>/</w:t>
            </w:r>
          </w:p>
          <w:p w:rsidR="005B5111" w:rsidRPr="001C15DA" w:rsidRDefault="005B5111" w:rsidP="007170C1">
            <w:pPr>
              <w:jc w:val="center"/>
            </w:pPr>
            <w:r w:rsidRPr="001C15DA">
              <w:t>ФИО</w:t>
            </w:r>
          </w:p>
          <w:p w:rsidR="005B5111" w:rsidRPr="001C15DA" w:rsidRDefault="005B5111" w:rsidP="007170C1">
            <w:pPr>
              <w:jc w:val="center"/>
            </w:pPr>
            <w:r>
              <w:t xml:space="preserve">«29» августа </w:t>
            </w:r>
            <w:r>
              <w:tab/>
              <w:t>2013</w:t>
            </w:r>
            <w:r w:rsidRPr="001C15DA">
              <w:t>г.</w:t>
            </w:r>
          </w:p>
          <w:p w:rsidR="005B5111" w:rsidRPr="001C15DA" w:rsidRDefault="005B5111" w:rsidP="007170C1">
            <w:pPr>
              <w:jc w:val="center"/>
            </w:pPr>
          </w:p>
        </w:tc>
        <w:tc>
          <w:tcPr>
            <w:tcW w:w="3190" w:type="dxa"/>
          </w:tcPr>
          <w:p w:rsidR="005B5111" w:rsidRPr="001C15DA" w:rsidRDefault="005B5111" w:rsidP="007170C1">
            <w:pPr>
              <w:jc w:val="center"/>
              <w:rPr>
                <w:b/>
              </w:rPr>
            </w:pPr>
            <w:r>
              <w:rPr>
                <w:b/>
              </w:rPr>
              <w:t>«Утверждаю</w:t>
            </w:r>
            <w:r w:rsidRPr="001C15DA">
              <w:rPr>
                <w:b/>
              </w:rPr>
              <w:t>»</w:t>
            </w:r>
          </w:p>
          <w:p w:rsidR="005B5111" w:rsidRPr="001C15DA" w:rsidRDefault="005B5111" w:rsidP="007170C1">
            <w:pPr>
              <w:jc w:val="center"/>
            </w:pPr>
            <w:r>
              <w:t>Директор</w:t>
            </w:r>
            <w:r w:rsidRPr="001C15DA">
              <w:t xml:space="preserve"> М</w:t>
            </w:r>
            <w:r>
              <w:t>Б</w:t>
            </w:r>
            <w:r w:rsidRPr="001C15DA">
              <w:t>ОУ «СОСОШ№2»</w:t>
            </w:r>
          </w:p>
          <w:p w:rsidR="005B5111" w:rsidRPr="001C15DA" w:rsidRDefault="005B5111" w:rsidP="007170C1">
            <w:pPr>
              <w:jc w:val="center"/>
            </w:pPr>
            <w:r w:rsidRPr="001C15DA">
              <w:t>____</w:t>
            </w:r>
            <w:r>
              <w:t>___</w:t>
            </w:r>
            <w:r w:rsidRPr="001C15DA">
              <w:t>_</w:t>
            </w:r>
            <w:r>
              <w:tab/>
              <w:t>/В.Д.Иочис/</w:t>
            </w:r>
          </w:p>
          <w:p w:rsidR="005B5111" w:rsidRPr="001C15DA" w:rsidRDefault="005B5111" w:rsidP="007170C1">
            <w:pPr>
              <w:jc w:val="center"/>
            </w:pPr>
            <w:r w:rsidRPr="001C15DA">
              <w:t>ФИО</w:t>
            </w:r>
          </w:p>
          <w:p w:rsidR="005B5111" w:rsidRPr="001C15DA" w:rsidRDefault="005B5111" w:rsidP="007170C1">
            <w:pPr>
              <w:jc w:val="center"/>
            </w:pPr>
            <w:r>
              <w:t>Приказ № 66</w:t>
            </w:r>
            <w:r w:rsidRPr="001C15DA">
              <w:t xml:space="preserve"> от</w:t>
            </w:r>
          </w:p>
          <w:p w:rsidR="005B5111" w:rsidRPr="001C15DA" w:rsidRDefault="005B5111" w:rsidP="007170C1">
            <w:pPr>
              <w:jc w:val="center"/>
            </w:pPr>
            <w:r>
              <w:t xml:space="preserve">«30» августа </w:t>
            </w:r>
            <w:r>
              <w:tab/>
              <w:t>2013</w:t>
            </w:r>
            <w:r w:rsidRPr="001C15DA">
              <w:t>г.</w:t>
            </w:r>
          </w:p>
          <w:p w:rsidR="005B5111" w:rsidRPr="001C15DA" w:rsidRDefault="005B5111" w:rsidP="007170C1">
            <w:pPr>
              <w:jc w:val="center"/>
            </w:pPr>
          </w:p>
        </w:tc>
      </w:tr>
    </w:tbl>
    <w:p w:rsidR="00DC64E2" w:rsidRPr="00EC6E8A" w:rsidRDefault="00DC64E2" w:rsidP="00DC64E2">
      <w:pPr>
        <w:jc w:val="center"/>
        <w:rPr>
          <w:b/>
          <w:sz w:val="28"/>
          <w:szCs w:val="28"/>
        </w:rPr>
      </w:pPr>
    </w:p>
    <w:p w:rsidR="00DC64E2" w:rsidRPr="00EC6E8A" w:rsidRDefault="00DC64E2" w:rsidP="00DC64E2">
      <w:pPr>
        <w:jc w:val="center"/>
        <w:rPr>
          <w:b/>
          <w:sz w:val="28"/>
          <w:szCs w:val="28"/>
        </w:rPr>
      </w:pPr>
      <w:r>
        <w:rPr>
          <w:b/>
          <w:sz w:val="28"/>
          <w:szCs w:val="28"/>
        </w:rPr>
        <w:t>Календарно</w:t>
      </w:r>
      <w:r w:rsidRPr="00EC6E8A">
        <w:rPr>
          <w:b/>
          <w:sz w:val="28"/>
          <w:szCs w:val="28"/>
        </w:rPr>
        <w:t>-тематическое планирование</w:t>
      </w:r>
    </w:p>
    <w:p w:rsidR="00DC64E2" w:rsidRPr="008C725B" w:rsidRDefault="008C725B" w:rsidP="00DC64E2">
      <w:pPr>
        <w:jc w:val="center"/>
        <w:rPr>
          <w:b/>
          <w:sz w:val="28"/>
          <w:szCs w:val="28"/>
          <w:u w:val="single"/>
        </w:rPr>
      </w:pPr>
      <w:r w:rsidRPr="008C725B">
        <w:rPr>
          <w:b/>
          <w:sz w:val="28"/>
          <w:szCs w:val="28"/>
          <w:u w:val="single"/>
        </w:rPr>
        <w:t xml:space="preserve">по </w:t>
      </w:r>
      <w:r w:rsidR="000B7D12" w:rsidRPr="008C725B">
        <w:rPr>
          <w:b/>
          <w:sz w:val="28"/>
          <w:szCs w:val="28"/>
          <w:u w:val="single"/>
        </w:rPr>
        <w:t>геометрии</w:t>
      </w:r>
    </w:p>
    <w:p w:rsidR="00DC64E2" w:rsidRPr="008C725B" w:rsidRDefault="00DC64E2" w:rsidP="00DC64E2">
      <w:pPr>
        <w:spacing w:line="360" w:lineRule="auto"/>
        <w:jc w:val="both"/>
        <w:rPr>
          <w:sz w:val="28"/>
          <w:szCs w:val="28"/>
          <w:u w:val="single"/>
        </w:rPr>
      </w:pPr>
      <w:r w:rsidRPr="00EC6E8A">
        <w:rPr>
          <w:sz w:val="28"/>
          <w:szCs w:val="28"/>
        </w:rPr>
        <w:t xml:space="preserve">Классы </w:t>
      </w:r>
      <w:r w:rsidR="008C725B" w:rsidRPr="008C725B">
        <w:rPr>
          <w:sz w:val="28"/>
          <w:szCs w:val="28"/>
          <w:u w:val="single"/>
        </w:rPr>
        <w:t>7</w:t>
      </w:r>
    </w:p>
    <w:p w:rsidR="000B7D12" w:rsidRDefault="008C725B" w:rsidP="00DC64E2">
      <w:pPr>
        <w:spacing w:line="360" w:lineRule="auto"/>
        <w:jc w:val="both"/>
        <w:rPr>
          <w:sz w:val="28"/>
          <w:szCs w:val="28"/>
        </w:rPr>
      </w:pPr>
      <w:r>
        <w:rPr>
          <w:sz w:val="28"/>
          <w:szCs w:val="28"/>
        </w:rPr>
        <w:t xml:space="preserve">Учитель </w:t>
      </w:r>
      <w:r w:rsidR="000B7D12" w:rsidRPr="000B7D12">
        <w:rPr>
          <w:sz w:val="28"/>
          <w:szCs w:val="28"/>
        </w:rPr>
        <w:t xml:space="preserve"> </w:t>
      </w:r>
      <w:r w:rsidR="000B7D12" w:rsidRPr="008C725B">
        <w:rPr>
          <w:sz w:val="28"/>
          <w:szCs w:val="28"/>
          <w:u w:val="single"/>
        </w:rPr>
        <w:t>Цыбикова Сэндэма  Дугаровна</w:t>
      </w:r>
      <w:r w:rsidR="000B7D12" w:rsidRPr="00EC6E8A">
        <w:rPr>
          <w:sz w:val="28"/>
          <w:szCs w:val="28"/>
        </w:rPr>
        <w:t xml:space="preserve"> </w:t>
      </w:r>
    </w:p>
    <w:p w:rsidR="00DC64E2" w:rsidRPr="00EC6E8A" w:rsidRDefault="00DC64E2" w:rsidP="00DC64E2">
      <w:pPr>
        <w:spacing w:line="360" w:lineRule="auto"/>
        <w:jc w:val="both"/>
        <w:rPr>
          <w:sz w:val="28"/>
          <w:szCs w:val="28"/>
        </w:rPr>
      </w:pPr>
      <w:r w:rsidRPr="00EC6E8A">
        <w:rPr>
          <w:sz w:val="28"/>
          <w:szCs w:val="28"/>
        </w:rPr>
        <w:t xml:space="preserve">Количество часов </w:t>
      </w:r>
      <w:r w:rsidR="000B7D12" w:rsidRPr="008C725B">
        <w:rPr>
          <w:sz w:val="28"/>
          <w:szCs w:val="28"/>
          <w:u w:val="single"/>
        </w:rPr>
        <w:t>70</w:t>
      </w:r>
    </w:p>
    <w:p w:rsidR="00DC64E2" w:rsidRPr="00EC6E8A" w:rsidRDefault="008C725B" w:rsidP="00DC64E2">
      <w:pPr>
        <w:spacing w:line="360" w:lineRule="auto"/>
        <w:jc w:val="both"/>
        <w:rPr>
          <w:sz w:val="28"/>
          <w:szCs w:val="28"/>
        </w:rPr>
      </w:pPr>
      <w:r>
        <w:rPr>
          <w:sz w:val="28"/>
          <w:szCs w:val="28"/>
        </w:rPr>
        <w:t xml:space="preserve">Всего </w:t>
      </w:r>
      <w:r w:rsidR="000B7D12" w:rsidRPr="008C725B">
        <w:rPr>
          <w:sz w:val="28"/>
          <w:szCs w:val="28"/>
          <w:u w:val="single"/>
        </w:rPr>
        <w:t>70</w:t>
      </w:r>
      <w:r w:rsidR="00DC64E2" w:rsidRPr="008C725B">
        <w:rPr>
          <w:sz w:val="28"/>
          <w:szCs w:val="28"/>
          <w:u w:val="single"/>
        </w:rPr>
        <w:t xml:space="preserve"> час</w:t>
      </w:r>
      <w:r w:rsidR="00DC64E2" w:rsidRPr="00EC6E8A">
        <w:rPr>
          <w:sz w:val="28"/>
          <w:szCs w:val="28"/>
        </w:rPr>
        <w:t>; в неделю ___</w:t>
      </w:r>
      <w:r w:rsidR="000B7D12">
        <w:rPr>
          <w:sz w:val="28"/>
          <w:szCs w:val="28"/>
        </w:rPr>
        <w:t>2</w:t>
      </w:r>
      <w:r w:rsidR="00DC64E2" w:rsidRPr="00EC6E8A">
        <w:rPr>
          <w:sz w:val="28"/>
          <w:szCs w:val="28"/>
        </w:rPr>
        <w:t>__ час.</w:t>
      </w:r>
    </w:p>
    <w:p w:rsidR="00DC64E2" w:rsidRPr="00EC6E8A" w:rsidRDefault="00DC64E2" w:rsidP="00DC64E2">
      <w:pPr>
        <w:spacing w:line="360" w:lineRule="auto"/>
        <w:jc w:val="both"/>
        <w:rPr>
          <w:sz w:val="28"/>
          <w:szCs w:val="28"/>
        </w:rPr>
      </w:pPr>
      <w:r w:rsidRPr="00EC6E8A">
        <w:rPr>
          <w:sz w:val="28"/>
          <w:szCs w:val="28"/>
        </w:rPr>
        <w:t>Плановых контрольных уроков___</w:t>
      </w:r>
      <w:r w:rsidR="000B7D12">
        <w:rPr>
          <w:sz w:val="28"/>
          <w:szCs w:val="28"/>
        </w:rPr>
        <w:t>5</w:t>
      </w:r>
      <w:r w:rsidRPr="00EC6E8A">
        <w:rPr>
          <w:sz w:val="28"/>
          <w:szCs w:val="28"/>
        </w:rPr>
        <w:t>___, зачетов _____, тестов ______ ч.;</w:t>
      </w:r>
    </w:p>
    <w:p w:rsidR="00DC64E2" w:rsidRPr="00EC6E8A" w:rsidRDefault="00DC64E2" w:rsidP="00DC64E2">
      <w:pPr>
        <w:spacing w:line="360" w:lineRule="auto"/>
        <w:jc w:val="both"/>
        <w:rPr>
          <w:sz w:val="28"/>
          <w:szCs w:val="28"/>
        </w:rPr>
      </w:pPr>
      <w:r w:rsidRPr="00EC6E8A">
        <w:rPr>
          <w:sz w:val="28"/>
          <w:szCs w:val="28"/>
        </w:rPr>
        <w:t>Административных контрольных уроков</w:t>
      </w:r>
      <w:r w:rsidRPr="00EC6E8A">
        <w:rPr>
          <w:sz w:val="28"/>
          <w:szCs w:val="28"/>
        </w:rPr>
        <w:tab/>
        <w:t xml:space="preserve"> _______ ч.</w:t>
      </w:r>
    </w:p>
    <w:p w:rsidR="0001107E" w:rsidRDefault="00DC64E2" w:rsidP="0001107E">
      <w:pPr>
        <w:spacing w:line="360" w:lineRule="auto"/>
        <w:jc w:val="both"/>
        <w:rPr>
          <w:sz w:val="28"/>
          <w:szCs w:val="28"/>
        </w:rPr>
      </w:pPr>
      <w:r w:rsidRPr="00EC6E8A">
        <w:rPr>
          <w:sz w:val="28"/>
          <w:szCs w:val="28"/>
        </w:rPr>
        <w:t xml:space="preserve">Планирование составлено на основе </w:t>
      </w:r>
      <w:r w:rsidR="000B7D12">
        <w:rPr>
          <w:sz w:val="28"/>
          <w:szCs w:val="28"/>
        </w:rPr>
        <w:t xml:space="preserve">  </w:t>
      </w:r>
      <w:r w:rsidR="0001107E">
        <w:t>ф</w:t>
      </w:r>
      <w:r w:rsidR="0001107E" w:rsidRPr="000B7D12">
        <w:rPr>
          <w:u w:val="single"/>
        </w:rPr>
        <w:t>едерального государственного</w:t>
      </w:r>
      <w:r w:rsidR="0001107E" w:rsidRPr="008F1BAB">
        <w:rPr>
          <w:rFonts w:eastAsia="Newton-Regular"/>
          <w:lang w:eastAsia="en-US"/>
        </w:rPr>
        <w:t xml:space="preserve"> </w:t>
      </w:r>
      <w:r w:rsidR="0001107E" w:rsidRPr="00C51274">
        <w:rPr>
          <w:rFonts w:eastAsia="Newton-Regular"/>
          <w:lang w:eastAsia="en-US"/>
        </w:rPr>
        <w:t>образовательного</w:t>
      </w:r>
      <w:r w:rsidR="0001107E" w:rsidRPr="000B7D12">
        <w:rPr>
          <w:u w:val="single"/>
        </w:rPr>
        <w:t xml:space="preserve"> стандарта о</w:t>
      </w:r>
      <w:r w:rsidR="0001107E">
        <w:rPr>
          <w:u w:val="single"/>
        </w:rPr>
        <w:t xml:space="preserve">сновного общего </w:t>
      </w:r>
      <w:r w:rsidR="0001107E" w:rsidRPr="000B7D12">
        <w:rPr>
          <w:u w:val="single"/>
        </w:rPr>
        <w:t>образования</w:t>
      </w:r>
      <w:r w:rsidR="0001107E" w:rsidRPr="00EC6E8A">
        <w:rPr>
          <w:sz w:val="28"/>
          <w:szCs w:val="28"/>
        </w:rPr>
        <w:t xml:space="preserve"> </w:t>
      </w:r>
    </w:p>
    <w:p w:rsidR="000B7D12" w:rsidRPr="000B7D12" w:rsidRDefault="00DC64E2" w:rsidP="0001107E">
      <w:pPr>
        <w:spacing w:line="360" w:lineRule="auto"/>
        <w:jc w:val="both"/>
        <w:rPr>
          <w:b/>
          <w:u w:val="single"/>
        </w:rPr>
      </w:pPr>
      <w:r w:rsidRPr="000B7D12">
        <w:rPr>
          <w:sz w:val="28"/>
          <w:szCs w:val="28"/>
          <w:u w:val="single"/>
        </w:rPr>
        <w:t>Учебник</w:t>
      </w:r>
      <w:r w:rsidR="000B7D12" w:rsidRPr="000B7D12">
        <w:rPr>
          <w:szCs w:val="20"/>
          <w:u w:val="single"/>
        </w:rPr>
        <w:t>«Геометрия7-9-» Л.С. Атанасян, В.Ф. Бутузов - М.: Просвещение 2010</w:t>
      </w:r>
      <w:r w:rsidR="000B7D12" w:rsidRPr="000B7D12">
        <w:rPr>
          <w:b/>
          <w:u w:val="single"/>
        </w:rPr>
        <w:t xml:space="preserve"> </w:t>
      </w:r>
    </w:p>
    <w:p w:rsidR="00DC64E2" w:rsidRPr="00EC6E8A" w:rsidRDefault="00DC64E2" w:rsidP="000B7D12">
      <w:pPr>
        <w:spacing w:line="360" w:lineRule="auto"/>
        <w:rPr>
          <w:sz w:val="20"/>
          <w:szCs w:val="20"/>
        </w:rPr>
      </w:pPr>
      <w:r w:rsidRPr="00EC6E8A">
        <w:rPr>
          <w:sz w:val="20"/>
          <w:szCs w:val="20"/>
        </w:rPr>
        <w:t>название, автор, издательство, год издания</w:t>
      </w:r>
    </w:p>
    <w:p w:rsidR="00DC64E2" w:rsidRDefault="00DC64E2" w:rsidP="00DC64E2">
      <w:pPr>
        <w:spacing w:line="360" w:lineRule="auto"/>
        <w:jc w:val="both"/>
        <w:rPr>
          <w:sz w:val="28"/>
          <w:szCs w:val="28"/>
        </w:rPr>
      </w:pPr>
    </w:p>
    <w:p w:rsidR="000B7D12" w:rsidRPr="00983080" w:rsidRDefault="00DC64E2" w:rsidP="000B7D12">
      <w:pPr>
        <w:pStyle w:val="ParagraphStyle"/>
        <w:spacing w:line="264" w:lineRule="auto"/>
        <w:ind w:firstLine="360"/>
        <w:jc w:val="both"/>
        <w:rPr>
          <w:rFonts w:ascii="Times New Roman" w:hAnsi="Times New Roman" w:cs="Times New Roman"/>
          <w:color w:val="000000"/>
        </w:rPr>
      </w:pPr>
      <w:r w:rsidRPr="00EC6E8A">
        <w:rPr>
          <w:rFonts w:ascii="Times New Roman" w:hAnsi="Times New Roman"/>
          <w:sz w:val="28"/>
          <w:szCs w:val="28"/>
        </w:rPr>
        <w:t>Дополнительная литература</w:t>
      </w:r>
      <w:r w:rsidR="000B7D12" w:rsidRPr="00983080">
        <w:rPr>
          <w:rFonts w:ascii="Times New Roman" w:hAnsi="Times New Roman" w:cs="Times New Roman"/>
          <w:color w:val="000000"/>
        </w:rPr>
        <w:t xml:space="preserve">4. </w:t>
      </w:r>
      <w:r w:rsidR="000B7D12" w:rsidRPr="00983080">
        <w:rPr>
          <w:rFonts w:ascii="Times New Roman" w:hAnsi="Times New Roman" w:cs="Times New Roman"/>
          <w:i/>
          <w:iCs/>
          <w:color w:val="000000"/>
        </w:rPr>
        <w:t>Зив, Б. Г.</w:t>
      </w:r>
      <w:r w:rsidR="000B7D12" w:rsidRPr="00983080">
        <w:rPr>
          <w:rFonts w:ascii="Times New Roman" w:hAnsi="Times New Roman" w:cs="Times New Roman"/>
          <w:color w:val="000000"/>
        </w:rPr>
        <w:t xml:space="preserve"> Геометрия : дидактические материалы : 7 кл. / Б. Г. Зив, В. М. Мейлер. – М. : Просвещение, 2011.</w:t>
      </w:r>
    </w:p>
    <w:p w:rsidR="000B7D12" w:rsidRPr="00983080" w:rsidRDefault="000B7D12" w:rsidP="000B7D12">
      <w:pPr>
        <w:pStyle w:val="ParagraphStyle"/>
        <w:spacing w:line="264" w:lineRule="auto"/>
        <w:ind w:firstLine="360"/>
        <w:jc w:val="both"/>
        <w:rPr>
          <w:rFonts w:ascii="Times New Roman" w:hAnsi="Times New Roman" w:cs="Times New Roman"/>
          <w:color w:val="000000"/>
        </w:rPr>
      </w:pPr>
      <w:r w:rsidRPr="00983080">
        <w:rPr>
          <w:rFonts w:ascii="Times New Roman" w:hAnsi="Times New Roman" w:cs="Times New Roman"/>
          <w:color w:val="000000"/>
        </w:rPr>
        <w:t>5.</w:t>
      </w:r>
      <w:r w:rsidRPr="00983080">
        <w:rPr>
          <w:rFonts w:ascii="Times New Roman" w:hAnsi="Times New Roman" w:cs="Times New Roman"/>
          <w:i/>
          <w:iCs/>
          <w:color w:val="000000"/>
        </w:rPr>
        <w:t xml:space="preserve"> Изучение</w:t>
      </w:r>
      <w:r w:rsidRPr="00983080">
        <w:rPr>
          <w:rFonts w:ascii="Times New Roman" w:hAnsi="Times New Roman" w:cs="Times New Roman"/>
          <w:color w:val="000000"/>
        </w:rPr>
        <w:t xml:space="preserve"> геометрии в 7–9 классах : метод. рекомендации : кн. для учителя / Л. С. Атанасян [и др.]. – М. : Просвещение, 2011.</w:t>
      </w:r>
    </w:p>
    <w:p w:rsidR="00DC64E2" w:rsidRPr="000B7D12" w:rsidRDefault="000B7D12" w:rsidP="000B7D12">
      <w:pPr>
        <w:pStyle w:val="ParagraphStyle"/>
        <w:spacing w:line="264" w:lineRule="auto"/>
        <w:ind w:firstLine="360"/>
        <w:jc w:val="both"/>
        <w:rPr>
          <w:rFonts w:ascii="Times New Roman" w:hAnsi="Times New Roman" w:cs="Times New Roman"/>
          <w:color w:val="000000"/>
        </w:rPr>
      </w:pPr>
      <w:r w:rsidRPr="00983080">
        <w:rPr>
          <w:rFonts w:ascii="Times New Roman" w:hAnsi="Times New Roman" w:cs="Times New Roman"/>
          <w:color w:val="000000"/>
        </w:rPr>
        <w:t xml:space="preserve">6. </w:t>
      </w:r>
      <w:r w:rsidRPr="00983080">
        <w:rPr>
          <w:rFonts w:ascii="Times New Roman" w:hAnsi="Times New Roman" w:cs="Times New Roman"/>
          <w:i/>
          <w:iCs/>
          <w:color w:val="000000"/>
        </w:rPr>
        <w:t>Мищенко, Т. М.</w:t>
      </w:r>
      <w:r w:rsidRPr="00983080">
        <w:rPr>
          <w:rFonts w:ascii="Times New Roman" w:hAnsi="Times New Roman" w:cs="Times New Roman"/>
          <w:color w:val="000000"/>
        </w:rPr>
        <w:t xml:space="preserve"> Геометрия : тематические тесты : 7 кл. / Т. М. Мищенко, А. Д. Бл</w:t>
      </w:r>
      <w:r>
        <w:rPr>
          <w:rFonts w:ascii="Times New Roman" w:hAnsi="Times New Roman" w:cs="Times New Roman"/>
          <w:color w:val="000000"/>
        </w:rPr>
        <w:t>инков. – М. : Просвещение, 2011</w:t>
      </w:r>
    </w:p>
    <w:p w:rsidR="00DC64E2" w:rsidRPr="00EC6E8A" w:rsidRDefault="00DC64E2" w:rsidP="00DC64E2">
      <w:pPr>
        <w:spacing w:line="360" w:lineRule="auto"/>
        <w:jc w:val="both"/>
        <w:rPr>
          <w:sz w:val="28"/>
          <w:szCs w:val="28"/>
        </w:rPr>
      </w:pPr>
      <w:r w:rsidRPr="00EC6E8A">
        <w:rPr>
          <w:sz w:val="28"/>
          <w:szCs w:val="28"/>
        </w:rPr>
        <w:t>____________________________________</w:t>
      </w:r>
      <w:r>
        <w:rPr>
          <w:sz w:val="28"/>
          <w:szCs w:val="28"/>
        </w:rPr>
        <w:t>______________________________</w:t>
      </w:r>
    </w:p>
    <w:p w:rsidR="00DC64E2" w:rsidRPr="00EC6E8A" w:rsidRDefault="00DC64E2" w:rsidP="00DC64E2">
      <w:pPr>
        <w:spacing w:line="360" w:lineRule="auto"/>
        <w:jc w:val="center"/>
        <w:rPr>
          <w:sz w:val="20"/>
          <w:szCs w:val="20"/>
        </w:rPr>
      </w:pPr>
      <w:r w:rsidRPr="00EC6E8A">
        <w:rPr>
          <w:sz w:val="20"/>
          <w:szCs w:val="20"/>
        </w:rPr>
        <w:t>название, автор, издательство, год издания</w:t>
      </w:r>
    </w:p>
    <w:p w:rsidR="00DC64E2" w:rsidRDefault="00DC64E2" w:rsidP="00DC64E2">
      <w:pPr>
        <w:spacing w:line="360" w:lineRule="auto"/>
      </w:pPr>
    </w:p>
    <w:p w:rsidR="00DC64E2" w:rsidRDefault="00DC64E2" w:rsidP="00DC64E2">
      <w:pPr>
        <w:spacing w:line="360" w:lineRule="auto"/>
      </w:pPr>
    </w:p>
    <w:p w:rsidR="00DC64E2" w:rsidRDefault="00DC64E2" w:rsidP="00DC64E2">
      <w:pPr>
        <w:spacing w:line="360" w:lineRule="auto"/>
      </w:pPr>
    </w:p>
    <w:p w:rsidR="007D658E" w:rsidRDefault="00DC64E2" w:rsidP="007D658E">
      <w:pPr>
        <w:jc w:val="center"/>
        <w:rPr>
          <w:sz w:val="28"/>
          <w:szCs w:val="28"/>
        </w:rPr>
      </w:pPr>
      <w:r>
        <w:rPr>
          <w:sz w:val="28"/>
          <w:szCs w:val="28"/>
        </w:rPr>
        <w:t>Сосново-Озерское</w:t>
      </w:r>
    </w:p>
    <w:p w:rsidR="00297236" w:rsidRPr="00970890" w:rsidRDefault="00DC64E2" w:rsidP="007D658E">
      <w:pPr>
        <w:jc w:val="center"/>
        <w:rPr>
          <w:sz w:val="28"/>
          <w:szCs w:val="28"/>
        </w:rPr>
      </w:pPr>
      <w:r>
        <w:rPr>
          <w:sz w:val="28"/>
          <w:szCs w:val="28"/>
        </w:rPr>
        <w:t>2013</w:t>
      </w:r>
      <w:r w:rsidR="007D658E">
        <w:rPr>
          <w:sz w:val="28"/>
          <w:szCs w:val="28"/>
        </w:rPr>
        <w:t>-2014уч.</w:t>
      </w:r>
      <w:r w:rsidRPr="006843E9">
        <w:rPr>
          <w:sz w:val="28"/>
          <w:szCs w:val="28"/>
        </w:rPr>
        <w:t xml:space="preserve"> г.</w:t>
      </w:r>
    </w:p>
    <w:p w:rsidR="007D658E" w:rsidRDefault="007D658E" w:rsidP="00CB782A">
      <w:pPr>
        <w:jc w:val="center"/>
        <w:rPr>
          <w:b/>
          <w:bCs/>
          <w:color w:val="FF0000"/>
          <w:sz w:val="27"/>
          <w:szCs w:val="27"/>
        </w:rPr>
      </w:pPr>
    </w:p>
    <w:p w:rsidR="007D658E" w:rsidRDefault="007D658E" w:rsidP="00CB782A">
      <w:pPr>
        <w:jc w:val="center"/>
        <w:rPr>
          <w:b/>
          <w:bCs/>
          <w:color w:val="FF0000"/>
          <w:sz w:val="27"/>
          <w:szCs w:val="27"/>
        </w:rPr>
      </w:pPr>
    </w:p>
    <w:p w:rsidR="008C725B" w:rsidRDefault="008C725B" w:rsidP="00CB782A">
      <w:pPr>
        <w:jc w:val="center"/>
        <w:rPr>
          <w:b/>
          <w:bCs/>
          <w:color w:val="FF0000"/>
          <w:sz w:val="27"/>
          <w:szCs w:val="27"/>
        </w:rPr>
      </w:pPr>
    </w:p>
    <w:p w:rsidR="008C725B" w:rsidRDefault="008C725B" w:rsidP="00CB782A">
      <w:pPr>
        <w:jc w:val="center"/>
        <w:rPr>
          <w:b/>
          <w:bCs/>
          <w:color w:val="FF0000"/>
          <w:sz w:val="27"/>
          <w:szCs w:val="27"/>
        </w:rPr>
      </w:pPr>
    </w:p>
    <w:p w:rsidR="007170C1" w:rsidRPr="00CE732E" w:rsidRDefault="007170C1" w:rsidP="007170C1">
      <w:pPr>
        <w:jc w:val="center"/>
        <w:rPr>
          <w:sz w:val="18"/>
          <w:szCs w:val="18"/>
        </w:rPr>
      </w:pPr>
      <w:r w:rsidRPr="00CE732E">
        <w:rPr>
          <w:b/>
          <w:bCs/>
          <w:color w:val="FF0000"/>
          <w:sz w:val="18"/>
          <w:szCs w:val="18"/>
        </w:rPr>
        <w:lastRenderedPageBreak/>
        <w:t>КАЛЕНДАРНО-ТЕМАТИЧЕСКОЕ ПЛАНИРОВАНИЕ</w:t>
      </w:r>
    </w:p>
    <w:p w:rsidR="007170C1" w:rsidRPr="00CE732E" w:rsidRDefault="007170C1" w:rsidP="007170C1">
      <w:pPr>
        <w:jc w:val="center"/>
        <w:rPr>
          <w:sz w:val="18"/>
          <w:szCs w:val="18"/>
        </w:rPr>
      </w:pPr>
      <w:r w:rsidRPr="00CE732E">
        <w:rPr>
          <w:color w:val="FF0000"/>
          <w:sz w:val="18"/>
          <w:szCs w:val="18"/>
        </w:rPr>
        <w:t> Геометрия   7 </w:t>
      </w:r>
      <w:r w:rsidR="001B2194">
        <w:rPr>
          <w:color w:val="FF0000"/>
          <w:sz w:val="18"/>
          <w:szCs w:val="18"/>
        </w:rPr>
        <w:t xml:space="preserve">б </w:t>
      </w:r>
      <w:r w:rsidRPr="00CE732E">
        <w:rPr>
          <w:color w:val="FF0000"/>
          <w:sz w:val="18"/>
          <w:szCs w:val="18"/>
        </w:rPr>
        <w:t xml:space="preserve"> класс</w:t>
      </w:r>
    </w:p>
    <w:p w:rsidR="007170C1" w:rsidRPr="00CE732E" w:rsidRDefault="000341F0" w:rsidP="007170C1">
      <w:pPr>
        <w:rPr>
          <w:sz w:val="18"/>
          <w:szCs w:val="18"/>
        </w:rPr>
      </w:pPr>
      <w:r w:rsidRPr="000341F0">
        <w:rPr>
          <w:sz w:val="18"/>
          <w:szCs w:val="18"/>
        </w:rPr>
        <w:pict>
          <v:rect id="_x0000_i1025" style="width:231.35pt;height:2.25pt" o:hrpct="900" o:hralign="center" o:hrstd="t" o:hrnoshade="t" o:hr="t" fillcolor="red" stroked="f"/>
        </w:pict>
      </w:r>
    </w:p>
    <w:p w:rsidR="007170C1" w:rsidRPr="00CE732E" w:rsidRDefault="007170C1" w:rsidP="007170C1">
      <w:pPr>
        <w:rPr>
          <w:sz w:val="18"/>
          <w:szCs w:val="18"/>
        </w:rPr>
      </w:pPr>
      <w:r w:rsidRPr="00CE732E">
        <w:rPr>
          <w:sz w:val="18"/>
          <w:szCs w:val="18"/>
        </w:rPr>
        <w:t>  </w:t>
      </w:r>
    </w:p>
    <w:p w:rsidR="007170C1" w:rsidRPr="00CE732E" w:rsidRDefault="007170C1" w:rsidP="007170C1">
      <w:pPr>
        <w:rPr>
          <w:b/>
          <w:sz w:val="18"/>
          <w:szCs w:val="18"/>
        </w:rPr>
      </w:pPr>
      <w:r w:rsidRPr="00CE732E">
        <w:rPr>
          <w:b/>
          <w:sz w:val="18"/>
          <w:szCs w:val="18"/>
        </w:rPr>
        <w:t>Учебник: Атанасян Л.С..  Геометрия. Учебник для 7-9 классов.</w:t>
      </w:r>
      <w:r w:rsidR="00D704CE">
        <w:rPr>
          <w:b/>
          <w:sz w:val="18"/>
          <w:szCs w:val="18"/>
        </w:rPr>
        <w:t>,</w:t>
      </w:r>
      <w:r w:rsidRPr="00CE732E">
        <w:rPr>
          <w:b/>
          <w:sz w:val="18"/>
          <w:szCs w:val="18"/>
        </w:rPr>
        <w:t>  М., «Просвещение», 2010.</w:t>
      </w:r>
    </w:p>
    <w:p w:rsidR="007170C1" w:rsidRPr="00CE732E" w:rsidRDefault="007170C1" w:rsidP="007170C1">
      <w:pPr>
        <w:ind w:left="1418" w:hanging="1418"/>
        <w:rPr>
          <w:sz w:val="18"/>
          <w:szCs w:val="18"/>
        </w:rPr>
      </w:pPr>
      <w:r w:rsidRPr="00CE732E">
        <w:rPr>
          <w:b/>
          <w:sz w:val="18"/>
          <w:szCs w:val="18"/>
        </w:rPr>
        <w:t>Программа:  Бурмистрова Т.А. Геометия  7 - 9 классы. Программы общеобразовательных    учреждений. М., «Просвещение», 2010.</w:t>
      </w:r>
    </w:p>
    <w:p w:rsidR="007170C1" w:rsidRPr="00CE732E" w:rsidRDefault="007170C1" w:rsidP="00D704CE">
      <w:pPr>
        <w:ind w:left="1560" w:hanging="1560"/>
        <w:rPr>
          <w:b/>
          <w:sz w:val="18"/>
          <w:szCs w:val="18"/>
        </w:rPr>
      </w:pPr>
      <w:r w:rsidRPr="00CE732E">
        <w:rPr>
          <w:b/>
          <w:sz w:val="18"/>
          <w:szCs w:val="18"/>
        </w:rPr>
        <w:t>Количество часов в неделю:  – 2Составлено на основе федерального компонента государственного Стандарта основного общего образования по математике</w:t>
      </w:r>
    </w:p>
    <w:p w:rsidR="007170C1" w:rsidRPr="00CE732E" w:rsidRDefault="007170C1" w:rsidP="007170C1">
      <w:pPr>
        <w:ind w:left="1560" w:hanging="1560"/>
        <w:rPr>
          <w:sz w:val="18"/>
          <w:szCs w:val="18"/>
        </w:rPr>
      </w:pPr>
    </w:p>
    <w:tbl>
      <w:tblPr>
        <w:tblW w:w="0" w:type="auto"/>
        <w:tblCellMar>
          <w:left w:w="0" w:type="dxa"/>
          <w:right w:w="0" w:type="dxa"/>
        </w:tblCellMar>
        <w:tblLook w:val="0000"/>
      </w:tblPr>
      <w:tblGrid>
        <w:gridCol w:w="765"/>
        <w:gridCol w:w="4725"/>
        <w:gridCol w:w="970"/>
        <w:gridCol w:w="1595"/>
        <w:gridCol w:w="1516"/>
      </w:tblGrid>
      <w:tr w:rsidR="007170C1" w:rsidRPr="00CE732E" w:rsidTr="007170C1">
        <w:tc>
          <w:tcPr>
            <w:tcW w:w="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 п\п</w:t>
            </w:r>
          </w:p>
        </w:tc>
        <w:tc>
          <w:tcPr>
            <w:tcW w:w="47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Наименование темы</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Коли-чество часов</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Дата</w:t>
            </w:r>
          </w:p>
          <w:p w:rsidR="007170C1" w:rsidRPr="00CE732E" w:rsidRDefault="007170C1" w:rsidP="007170C1">
            <w:pPr>
              <w:rPr>
                <w:sz w:val="18"/>
                <w:szCs w:val="18"/>
              </w:rPr>
            </w:pPr>
            <w:r w:rsidRPr="00CE732E">
              <w:rPr>
                <w:sz w:val="18"/>
                <w:szCs w:val="18"/>
              </w:rPr>
              <w:t>по плану</w:t>
            </w:r>
          </w:p>
        </w:tc>
        <w:tc>
          <w:tcPr>
            <w:tcW w:w="15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Дата</w:t>
            </w:r>
          </w:p>
          <w:p w:rsidR="007170C1" w:rsidRPr="00CE732E" w:rsidRDefault="007170C1" w:rsidP="007170C1">
            <w:pPr>
              <w:rPr>
                <w:sz w:val="18"/>
                <w:szCs w:val="18"/>
              </w:rPr>
            </w:pPr>
            <w:r w:rsidRPr="00CE732E">
              <w:rPr>
                <w:sz w:val="18"/>
                <w:szCs w:val="18"/>
              </w:rPr>
              <w:t>по факту</w:t>
            </w:r>
          </w:p>
        </w:tc>
      </w:tr>
      <w:tr w:rsidR="007170C1" w:rsidRPr="00CE732E" w:rsidTr="007170C1">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1</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Начальные геометрические сведения</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pStyle w:val="a3"/>
              <w:jc w:val="center"/>
              <w:rPr>
                <w:sz w:val="18"/>
                <w:szCs w:val="18"/>
              </w:rPr>
            </w:pPr>
            <w:r w:rsidRPr="00CE732E">
              <w:rPr>
                <w:b/>
                <w:bCs/>
                <w:sz w:val="18"/>
                <w:szCs w:val="18"/>
              </w:rPr>
              <w:t>12</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Предмет геометрия</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4.</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6.09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Прямая и отрезок</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5</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11.09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Сравнение отрезков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11</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12.09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xml:space="preserve">Измерение отрезков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12.09,18</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18.09,19.09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Луч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19</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25.09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Угол</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25</w:t>
            </w:r>
            <w:r w:rsidR="00F06617"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7170C1">
            <w:pPr>
              <w:rPr>
                <w:sz w:val="18"/>
                <w:szCs w:val="18"/>
              </w:rPr>
            </w:pPr>
            <w:r>
              <w:rPr>
                <w:sz w:val="18"/>
                <w:szCs w:val="18"/>
              </w:rPr>
              <w:t>26.09</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Сравнение и измерение углов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F06617" w:rsidP="00F06617">
            <w:pPr>
              <w:jc w:val="center"/>
              <w:rPr>
                <w:sz w:val="18"/>
                <w:szCs w:val="18"/>
              </w:rPr>
            </w:pPr>
            <w:r w:rsidRPr="00CE732E">
              <w:rPr>
                <w:sz w:val="18"/>
                <w:szCs w:val="18"/>
              </w:rPr>
              <w:t>2</w:t>
            </w:r>
            <w:r w:rsidR="00CE732E">
              <w:rPr>
                <w:sz w:val="18"/>
                <w:szCs w:val="18"/>
              </w:rPr>
              <w:t>6.10,2</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7170C1">
            <w:pPr>
              <w:rPr>
                <w:sz w:val="18"/>
                <w:szCs w:val="18"/>
              </w:rPr>
            </w:pPr>
            <w:r>
              <w:rPr>
                <w:sz w:val="18"/>
                <w:szCs w:val="18"/>
              </w:rPr>
              <w:t>2.10,3.10</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1.8</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Смежные и вертикальные углы</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3</w:t>
            </w:r>
            <w:r w:rsidR="00F06617"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7170C1">
            <w:pPr>
              <w:rPr>
                <w:sz w:val="18"/>
                <w:szCs w:val="18"/>
              </w:rPr>
            </w:pPr>
            <w:r>
              <w:rPr>
                <w:sz w:val="18"/>
                <w:szCs w:val="18"/>
              </w:rPr>
              <w:t>9.10</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1.9</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Перпендикулярные прямые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9</w:t>
            </w:r>
            <w:r w:rsidR="00F06617"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2.0</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b/>
                <w:bCs/>
                <w:i/>
                <w:iCs/>
                <w:color w:val="FF6600"/>
                <w:sz w:val="18"/>
                <w:szCs w:val="18"/>
              </w:rPr>
              <w:t>Контрольная работа № 1 по теме «Начальные геометрические сведения»</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color w:val="FF6600"/>
                <w:sz w:val="18"/>
                <w:szCs w:val="18"/>
              </w:rPr>
            </w:pPr>
            <w:r>
              <w:rPr>
                <w:color w:val="FF6600"/>
                <w:sz w:val="18"/>
                <w:szCs w:val="18"/>
              </w:rPr>
              <w:t>10</w:t>
            </w:r>
            <w:r w:rsidR="00F06617" w:rsidRPr="00CE732E">
              <w:rPr>
                <w:color w:val="FF6600"/>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2</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Треугольники</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18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F06617">
            <w:pPr>
              <w:jc w:val="center"/>
              <w:rPr>
                <w:sz w:val="18"/>
                <w:szCs w:val="18"/>
              </w:rPr>
            </w:pP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2.1</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b/>
                <w:bCs/>
                <w:sz w:val="18"/>
                <w:szCs w:val="18"/>
              </w:rPr>
            </w:pPr>
            <w:r w:rsidRPr="00CE732E">
              <w:rPr>
                <w:b/>
                <w:bCs/>
                <w:sz w:val="18"/>
                <w:szCs w:val="18"/>
              </w:rPr>
              <w:t>Треугольники</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b/>
                <w:bCs/>
                <w:sz w:val="18"/>
                <w:szCs w:val="18"/>
              </w:rPr>
            </w:pPr>
            <w:r w:rsidRPr="00CE732E">
              <w:rPr>
                <w:b/>
                <w:bCs/>
                <w:sz w:val="18"/>
                <w:szCs w:val="18"/>
              </w:rPr>
              <w:t>1</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CE732E" w:rsidP="00F06617">
            <w:pPr>
              <w:jc w:val="center"/>
              <w:rPr>
                <w:sz w:val="18"/>
                <w:szCs w:val="18"/>
              </w:rPr>
            </w:pPr>
            <w:r>
              <w:rPr>
                <w:sz w:val="18"/>
                <w:szCs w:val="18"/>
              </w:rPr>
              <w:t>16</w:t>
            </w:r>
            <w:r w:rsidR="00F06617" w:rsidRPr="00CE732E">
              <w:rPr>
                <w:sz w:val="18"/>
                <w:szCs w:val="18"/>
              </w:rPr>
              <w:t>.10</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Первый признак равенства треугольников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17.10,23</w:t>
            </w:r>
            <w:r w:rsidR="00F06617"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xml:space="preserve">Медианы, биссектрисы и высоты треугольника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CE732E" w:rsidP="00F06617">
            <w:pPr>
              <w:jc w:val="center"/>
              <w:rPr>
                <w:sz w:val="18"/>
                <w:szCs w:val="18"/>
              </w:rPr>
            </w:pPr>
            <w:r>
              <w:rPr>
                <w:sz w:val="18"/>
                <w:szCs w:val="18"/>
              </w:rPr>
              <w:t>24</w:t>
            </w:r>
            <w:r w:rsidR="00F06617"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Свойства равнобедренного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Default="00CE732E" w:rsidP="00F06617">
            <w:pPr>
              <w:jc w:val="center"/>
              <w:rPr>
                <w:sz w:val="18"/>
                <w:szCs w:val="18"/>
              </w:rPr>
            </w:pPr>
            <w:r>
              <w:rPr>
                <w:sz w:val="18"/>
                <w:szCs w:val="18"/>
              </w:rPr>
              <w:t>30</w:t>
            </w:r>
            <w:r w:rsidR="00F06617" w:rsidRPr="00CE732E">
              <w:rPr>
                <w:sz w:val="18"/>
                <w:szCs w:val="18"/>
              </w:rPr>
              <w:t>.10</w:t>
            </w:r>
          </w:p>
          <w:p w:rsidR="00CE732E" w:rsidRPr="00CE732E" w:rsidRDefault="00CE732E" w:rsidP="00F06617">
            <w:pPr>
              <w:jc w:val="center"/>
              <w:rPr>
                <w:sz w:val="18"/>
                <w:szCs w:val="18"/>
              </w:rPr>
            </w:pPr>
            <w:r>
              <w:rPr>
                <w:sz w:val="18"/>
                <w:szCs w:val="18"/>
              </w:rPr>
              <w:t>31.10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Второй и третий признаки равенства треугольников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xml:space="preserve">Решение задач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pStyle w:val="ParagraphStyle"/>
              <w:spacing w:line="264" w:lineRule="auto"/>
              <w:rPr>
                <w:rFonts w:ascii="Times New Roman" w:hAnsi="Times New Roman" w:cs="Times New Roman"/>
                <w:sz w:val="18"/>
                <w:szCs w:val="18"/>
              </w:rPr>
            </w:pPr>
            <w:r w:rsidRPr="00CE732E">
              <w:rPr>
                <w:rFonts w:ascii="Times New Roman" w:hAnsi="Times New Roman" w:cs="Times New Roman"/>
                <w:sz w:val="18"/>
                <w:szCs w:val="18"/>
              </w:rPr>
              <w:t xml:space="preserve">Зачет </w:t>
            </w:r>
            <w:r w:rsidRPr="00CE732E">
              <w:rPr>
                <w:rFonts w:ascii="Times New Roman" w:hAnsi="Times New Roman" w:cs="Times New Roman"/>
                <w:sz w:val="18"/>
                <w:szCs w:val="18"/>
              </w:rPr>
              <w:br/>
              <w:t>по теме «Признаки равенства треугольников»</w:t>
            </w:r>
          </w:p>
          <w:p w:rsidR="007170C1" w:rsidRPr="00CE732E" w:rsidRDefault="007170C1" w:rsidP="007170C1">
            <w:pPr>
              <w:rPr>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2.7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Задачи на построение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b/>
                <w:bCs/>
                <w:i/>
                <w:iCs/>
                <w:color w:val="FF6600"/>
                <w:sz w:val="18"/>
                <w:szCs w:val="18"/>
              </w:rPr>
              <w:t>Контрольная работа  № 2 по теме «Треугольники»</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3</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Параллельные прямые</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12</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3.1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Признаки параллельности двух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3.2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pStyle w:val="ParagraphStyle"/>
              <w:spacing w:line="264" w:lineRule="auto"/>
              <w:rPr>
                <w:rFonts w:ascii="Times New Roman" w:hAnsi="Times New Roman" w:cs="Times New Roman"/>
                <w:sz w:val="18"/>
                <w:szCs w:val="18"/>
              </w:rPr>
            </w:pPr>
            <w:r w:rsidRPr="00CE732E">
              <w:rPr>
                <w:rFonts w:ascii="Times New Roman" w:hAnsi="Times New Roman" w:cs="Times New Roman"/>
                <w:sz w:val="18"/>
                <w:szCs w:val="18"/>
              </w:rPr>
              <w:t>Практические способы построения параллельных прямых</w:t>
            </w:r>
          </w:p>
          <w:p w:rsidR="007170C1" w:rsidRPr="00CE732E" w:rsidRDefault="007170C1" w:rsidP="007170C1">
            <w:pPr>
              <w:rPr>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3.3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Зачет по теме « Признаки параллельности двух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3.4 </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Аксиома параллельных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3.5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b/>
                <w:bCs/>
                <w:i/>
                <w:iCs/>
                <w:color w:val="FF6600"/>
                <w:sz w:val="18"/>
                <w:szCs w:val="18"/>
              </w:rPr>
              <w:t>Контрольная работа № 3  по теме «Параллельные прямые»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4</w:t>
            </w:r>
            <w:r w:rsidRPr="00CE732E">
              <w:rPr>
                <w:b/>
                <w:bCs/>
                <w:i/>
                <w:iCs/>
                <w:color w:val="FF6600"/>
                <w:sz w:val="18"/>
                <w:szCs w:val="18"/>
              </w:rPr>
              <w:t> </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Соотношения между сторонами и углами треугольника</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18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Сумма углов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Соотношения между сторонами и углами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3</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pStyle w:val="ParagraphStyle"/>
              <w:spacing w:line="264" w:lineRule="auto"/>
              <w:rPr>
                <w:rFonts w:ascii="Times New Roman" w:hAnsi="Times New Roman" w:cs="Times New Roman"/>
                <w:i/>
                <w:color w:val="FFC000"/>
                <w:sz w:val="18"/>
                <w:szCs w:val="18"/>
              </w:rPr>
            </w:pPr>
            <w:r w:rsidRPr="00CE732E">
              <w:rPr>
                <w:rFonts w:ascii="Times New Roman" w:hAnsi="Times New Roman" w:cs="Times New Roman"/>
                <w:b/>
                <w:bCs/>
                <w:i/>
                <w:iCs/>
                <w:color w:val="F79646" w:themeColor="accent6"/>
                <w:sz w:val="18"/>
                <w:szCs w:val="18"/>
              </w:rPr>
              <w:t xml:space="preserve">Контрольная работа № 3 </w:t>
            </w:r>
            <w:r w:rsidRPr="00CE732E">
              <w:rPr>
                <w:rFonts w:ascii="Times New Roman" w:hAnsi="Times New Roman" w:cs="Times New Roman"/>
                <w:i/>
                <w:color w:val="F79646" w:themeColor="accent6"/>
                <w:sz w:val="18"/>
                <w:szCs w:val="18"/>
              </w:rPr>
              <w:t>по теме «Сумма углов треугольника</w:t>
            </w:r>
            <w:r w:rsidRPr="00CE732E">
              <w:rPr>
                <w:rFonts w:ascii="Times New Roman" w:hAnsi="Times New Roman" w:cs="Times New Roman"/>
                <w:i/>
                <w:color w:val="FFC000"/>
                <w:sz w:val="18"/>
                <w:szCs w:val="18"/>
              </w:rPr>
              <w:t>»</w:t>
            </w:r>
          </w:p>
          <w:p w:rsidR="007170C1" w:rsidRPr="00CE732E" w:rsidRDefault="007170C1" w:rsidP="007170C1">
            <w:pPr>
              <w:jc w:val="center"/>
              <w:rPr>
                <w:color w:val="FF6600"/>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Прямоугольные треугольники</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Решение задач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xml:space="preserve">Построение треугольников по трем элементам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4.7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pStyle w:val="ParagraphStyle"/>
              <w:spacing w:line="252" w:lineRule="auto"/>
              <w:rPr>
                <w:rFonts w:ascii="Times New Roman" w:hAnsi="Times New Roman" w:cs="Times New Roman"/>
                <w:b/>
                <w:i/>
                <w:color w:val="F79646" w:themeColor="accent6"/>
                <w:sz w:val="18"/>
                <w:szCs w:val="18"/>
              </w:rPr>
            </w:pPr>
            <w:r w:rsidRPr="00CE732E">
              <w:rPr>
                <w:rFonts w:ascii="Times New Roman" w:hAnsi="Times New Roman" w:cs="Times New Roman"/>
                <w:b/>
                <w:i/>
                <w:color w:val="F79646" w:themeColor="accent6"/>
                <w:sz w:val="18"/>
                <w:szCs w:val="18"/>
              </w:rPr>
              <w:t>Контрольная работа по теме№4 «Соотношение между сторонами и углами треугольника»</w:t>
            </w:r>
          </w:p>
          <w:p w:rsidR="007170C1" w:rsidRPr="00CE732E" w:rsidRDefault="007170C1" w:rsidP="007170C1">
            <w:pPr>
              <w:pStyle w:val="ParagraphStyle"/>
              <w:spacing w:line="252" w:lineRule="auto"/>
              <w:rPr>
                <w:rFonts w:ascii="Times New Roman" w:hAnsi="Times New Roman" w:cs="Times New Roman"/>
                <w:i/>
                <w:iCs/>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rPr>
          <w:trHeight w:val="450"/>
        </w:trPr>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5</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Повторение</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5.1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Решение задач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sz w:val="18"/>
                <w:szCs w:val="18"/>
              </w:rPr>
              <w:t>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color w:val="FF6600"/>
                <w:sz w:val="18"/>
                <w:szCs w:val="18"/>
              </w:rPr>
            </w:pPr>
            <w:r w:rsidRPr="00CE732E">
              <w:rPr>
                <w:b/>
                <w:bCs/>
                <w:i/>
                <w:iCs/>
                <w:color w:val="FF6600"/>
                <w:sz w:val="18"/>
                <w:szCs w:val="18"/>
              </w:rPr>
              <w:t>5.2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b/>
                <w:bCs/>
                <w:i/>
                <w:iCs/>
                <w:color w:val="FF6600"/>
                <w:sz w:val="18"/>
                <w:szCs w:val="18"/>
              </w:rPr>
              <w:t>Итоговая контрольная работа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5048C0" w:rsidP="007170C1">
            <w:pPr>
              <w:jc w:val="center"/>
              <w:rPr>
                <w:color w:val="FF6600"/>
                <w:sz w:val="18"/>
                <w:szCs w:val="18"/>
              </w:rPr>
            </w:pPr>
            <w:r>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r w:rsidRPr="00CE732E">
              <w:rPr>
                <w:color w:val="FF6600"/>
                <w:sz w:val="18"/>
                <w:szCs w:val="18"/>
              </w:rPr>
              <w:t> </w:t>
            </w: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b/>
                <w:bCs/>
                <w:i/>
                <w:iCs/>
                <w:color w:val="FF6600"/>
                <w:sz w:val="18"/>
                <w:szCs w:val="18"/>
              </w:rPr>
            </w:pPr>
            <w:r w:rsidRPr="00CE732E">
              <w:rPr>
                <w:b/>
                <w:bCs/>
                <w:i/>
                <w:iCs/>
                <w:color w:val="FF6600"/>
                <w:sz w:val="18"/>
                <w:szCs w:val="18"/>
              </w:rPr>
              <w:t>5.3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b/>
                <w:bCs/>
                <w:i/>
                <w:iCs/>
                <w:color w:val="FF6600"/>
                <w:sz w:val="18"/>
                <w:szCs w:val="18"/>
              </w:rPr>
            </w:pPr>
            <w:r w:rsidRPr="00CE732E">
              <w:rPr>
                <w:b/>
                <w:bCs/>
                <w:i/>
                <w:iCs/>
                <w:color w:val="FF6600"/>
                <w:sz w:val="18"/>
                <w:szCs w:val="18"/>
              </w:rPr>
              <w:t>Резерв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5048C0" w:rsidP="007170C1">
            <w:pPr>
              <w:jc w:val="center"/>
              <w:rPr>
                <w:b/>
                <w:bCs/>
                <w:i/>
                <w:iCs/>
                <w:color w:val="FF6600"/>
                <w:sz w:val="18"/>
                <w:szCs w:val="18"/>
              </w:rPr>
            </w:pPr>
            <w:r>
              <w:rPr>
                <w:b/>
                <w:bCs/>
                <w:i/>
                <w:iCs/>
                <w:color w:val="FF6600"/>
                <w:sz w:val="18"/>
                <w:szCs w:val="18"/>
              </w:rPr>
              <w:t>3</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color w:val="FF6600"/>
                <w:sz w:val="18"/>
                <w:szCs w:val="18"/>
              </w:rPr>
            </w:pPr>
          </w:p>
        </w:tc>
      </w:tr>
      <w:tr w:rsidR="007170C1" w:rsidRPr="00CE732E" w:rsidTr="007170C1">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 </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b/>
                <w:bCs/>
                <w:sz w:val="18"/>
                <w:szCs w:val="18"/>
              </w:rPr>
              <w:t>                                                  Итого часов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jc w:val="center"/>
              <w:rPr>
                <w:sz w:val="18"/>
                <w:szCs w:val="18"/>
              </w:rPr>
            </w:pPr>
            <w:r w:rsidRPr="00CE732E">
              <w:rPr>
                <w:b/>
                <w:bCs/>
                <w:sz w:val="18"/>
                <w:szCs w:val="18"/>
              </w:rPr>
              <w:t>70</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7170C1" w:rsidRPr="00CE732E" w:rsidRDefault="007170C1" w:rsidP="007170C1">
            <w:pPr>
              <w:rPr>
                <w:sz w:val="18"/>
                <w:szCs w:val="18"/>
              </w:rPr>
            </w:pPr>
            <w:r w:rsidRPr="00CE732E">
              <w:rPr>
                <w:sz w:val="18"/>
                <w:szCs w:val="18"/>
              </w:rPr>
              <w:t> </w:t>
            </w:r>
          </w:p>
        </w:tc>
      </w:tr>
    </w:tbl>
    <w:p w:rsidR="007170C1" w:rsidRPr="00CE732E" w:rsidRDefault="007170C1" w:rsidP="007170C1">
      <w:pPr>
        <w:jc w:val="center"/>
        <w:rPr>
          <w:b/>
          <w:sz w:val="18"/>
          <w:szCs w:val="18"/>
        </w:rPr>
      </w:pPr>
    </w:p>
    <w:p w:rsidR="007170C1" w:rsidRPr="00CE732E" w:rsidRDefault="007170C1" w:rsidP="007170C1">
      <w:pPr>
        <w:jc w:val="center"/>
        <w:rPr>
          <w:b/>
          <w:sz w:val="18"/>
          <w:szCs w:val="18"/>
        </w:rPr>
      </w:pPr>
    </w:p>
    <w:p w:rsidR="00CE732E" w:rsidRPr="00CE732E" w:rsidRDefault="00CE732E" w:rsidP="00CE732E">
      <w:pPr>
        <w:jc w:val="center"/>
        <w:rPr>
          <w:sz w:val="18"/>
          <w:szCs w:val="18"/>
        </w:rPr>
      </w:pPr>
      <w:r w:rsidRPr="00CE732E">
        <w:rPr>
          <w:b/>
          <w:bCs/>
          <w:color w:val="FF0000"/>
          <w:sz w:val="18"/>
          <w:szCs w:val="18"/>
        </w:rPr>
        <w:t>КАЛЕНДАРНО-ТЕМАТИЧЕСКОЕ ПЛАНИРОВАНИЕ</w:t>
      </w:r>
    </w:p>
    <w:p w:rsidR="00CE732E" w:rsidRPr="00CE732E" w:rsidRDefault="00CE732E" w:rsidP="00CE732E">
      <w:pPr>
        <w:jc w:val="center"/>
        <w:rPr>
          <w:sz w:val="18"/>
          <w:szCs w:val="18"/>
        </w:rPr>
      </w:pPr>
      <w:r w:rsidRPr="00CE732E">
        <w:rPr>
          <w:color w:val="FF0000"/>
          <w:sz w:val="18"/>
          <w:szCs w:val="18"/>
        </w:rPr>
        <w:t> Геометрия   7</w:t>
      </w:r>
      <w:r w:rsidR="00473654">
        <w:rPr>
          <w:color w:val="FF0000"/>
          <w:sz w:val="18"/>
          <w:szCs w:val="18"/>
        </w:rPr>
        <w:t>А</w:t>
      </w:r>
      <w:r w:rsidRPr="00CE732E">
        <w:rPr>
          <w:color w:val="FF0000"/>
          <w:sz w:val="18"/>
          <w:szCs w:val="18"/>
        </w:rPr>
        <w:t>  класс</w:t>
      </w:r>
    </w:p>
    <w:p w:rsidR="00CE732E" w:rsidRPr="00CE732E" w:rsidRDefault="000341F0" w:rsidP="00CE732E">
      <w:pPr>
        <w:rPr>
          <w:sz w:val="18"/>
          <w:szCs w:val="18"/>
        </w:rPr>
      </w:pPr>
      <w:r w:rsidRPr="000341F0">
        <w:rPr>
          <w:sz w:val="18"/>
          <w:szCs w:val="18"/>
        </w:rPr>
        <w:pict>
          <v:rect id="_x0000_i1026" style="width:231.35pt;height:2.25pt" o:hrpct="900" o:hralign="center" o:hrstd="t" o:hrnoshade="t" o:hr="t" fillcolor="red" stroked="f"/>
        </w:pict>
      </w:r>
    </w:p>
    <w:p w:rsidR="00CE732E" w:rsidRPr="00CE732E" w:rsidRDefault="00CE732E" w:rsidP="00CE732E">
      <w:pPr>
        <w:rPr>
          <w:sz w:val="18"/>
          <w:szCs w:val="18"/>
        </w:rPr>
      </w:pPr>
      <w:r w:rsidRPr="00CE732E">
        <w:rPr>
          <w:sz w:val="18"/>
          <w:szCs w:val="18"/>
        </w:rPr>
        <w:t>  </w:t>
      </w:r>
    </w:p>
    <w:p w:rsidR="00CE732E" w:rsidRPr="00CE732E" w:rsidRDefault="00CE732E" w:rsidP="00CE732E">
      <w:pPr>
        <w:rPr>
          <w:b/>
          <w:sz w:val="18"/>
          <w:szCs w:val="18"/>
        </w:rPr>
      </w:pPr>
      <w:r w:rsidRPr="00CE732E">
        <w:rPr>
          <w:b/>
          <w:sz w:val="18"/>
          <w:szCs w:val="18"/>
        </w:rPr>
        <w:t>Учебник: Атанасян Л.С..  Геом</w:t>
      </w:r>
      <w:r w:rsidR="00D704CE">
        <w:rPr>
          <w:b/>
          <w:sz w:val="18"/>
          <w:szCs w:val="18"/>
        </w:rPr>
        <w:t>етрия. Учебник для 7-9 класс.</w:t>
      </w:r>
      <w:r w:rsidRPr="00CE732E">
        <w:rPr>
          <w:b/>
          <w:sz w:val="18"/>
          <w:szCs w:val="18"/>
        </w:rPr>
        <w:t>  М., «Просвещение», 2010.</w:t>
      </w:r>
    </w:p>
    <w:p w:rsidR="00CE732E" w:rsidRPr="00CE732E" w:rsidRDefault="00CE732E" w:rsidP="00CE732E">
      <w:pPr>
        <w:ind w:left="1418" w:hanging="1418"/>
        <w:rPr>
          <w:sz w:val="18"/>
          <w:szCs w:val="18"/>
        </w:rPr>
      </w:pPr>
      <w:r w:rsidRPr="00CE732E">
        <w:rPr>
          <w:b/>
          <w:sz w:val="18"/>
          <w:szCs w:val="18"/>
        </w:rPr>
        <w:t>Программа:  Бурмистрова Т.А. Геометия  7 - 9 классы. Программы общеобразовательных    учреждений. М., «Просвещение», 2010.</w:t>
      </w:r>
    </w:p>
    <w:p w:rsidR="00CE732E" w:rsidRPr="00CE732E" w:rsidRDefault="00CE732E" w:rsidP="00D704CE">
      <w:pPr>
        <w:ind w:left="1560" w:hanging="1560"/>
        <w:rPr>
          <w:b/>
          <w:sz w:val="18"/>
          <w:szCs w:val="18"/>
        </w:rPr>
      </w:pPr>
      <w:r w:rsidRPr="00CE732E">
        <w:rPr>
          <w:b/>
          <w:sz w:val="18"/>
          <w:szCs w:val="18"/>
        </w:rPr>
        <w:t>Количество часов в неделю:  – 2</w:t>
      </w:r>
      <w:r w:rsidR="00D704CE">
        <w:rPr>
          <w:b/>
          <w:sz w:val="18"/>
          <w:szCs w:val="18"/>
        </w:rPr>
        <w:t xml:space="preserve"> .</w:t>
      </w:r>
      <w:r w:rsidRPr="00CE732E">
        <w:rPr>
          <w:b/>
          <w:sz w:val="18"/>
          <w:szCs w:val="18"/>
        </w:rPr>
        <w:t>Составлено на основе федерального компонента государственного Стандарта основного общего образования по математике</w:t>
      </w:r>
    </w:p>
    <w:p w:rsidR="00CE732E" w:rsidRPr="00CE732E" w:rsidRDefault="00CE732E" w:rsidP="00CE732E">
      <w:pPr>
        <w:ind w:left="1560" w:hanging="1560"/>
        <w:rPr>
          <w:sz w:val="18"/>
          <w:szCs w:val="18"/>
        </w:rPr>
      </w:pPr>
    </w:p>
    <w:tbl>
      <w:tblPr>
        <w:tblW w:w="0" w:type="auto"/>
        <w:tblCellMar>
          <w:left w:w="0" w:type="dxa"/>
          <w:right w:w="0" w:type="dxa"/>
        </w:tblCellMar>
        <w:tblLook w:val="0000"/>
      </w:tblPr>
      <w:tblGrid>
        <w:gridCol w:w="765"/>
        <w:gridCol w:w="4725"/>
        <w:gridCol w:w="970"/>
        <w:gridCol w:w="1595"/>
        <w:gridCol w:w="1516"/>
      </w:tblGrid>
      <w:tr w:rsidR="00CE732E" w:rsidRPr="00CE732E" w:rsidTr="00AA3F2C">
        <w:tc>
          <w:tcPr>
            <w:tcW w:w="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 п\п</w:t>
            </w:r>
          </w:p>
        </w:tc>
        <w:tc>
          <w:tcPr>
            <w:tcW w:w="472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Наименование темы</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Коли-чество часов</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Дата</w:t>
            </w:r>
          </w:p>
          <w:p w:rsidR="00CE732E" w:rsidRPr="00CE732E" w:rsidRDefault="00CE732E" w:rsidP="00AA3F2C">
            <w:pPr>
              <w:rPr>
                <w:sz w:val="18"/>
                <w:szCs w:val="18"/>
              </w:rPr>
            </w:pPr>
            <w:r w:rsidRPr="00CE732E">
              <w:rPr>
                <w:sz w:val="18"/>
                <w:szCs w:val="18"/>
              </w:rPr>
              <w:t>по плану</w:t>
            </w:r>
          </w:p>
        </w:tc>
        <w:tc>
          <w:tcPr>
            <w:tcW w:w="15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Дата</w:t>
            </w:r>
          </w:p>
          <w:p w:rsidR="00CE732E" w:rsidRPr="00CE732E" w:rsidRDefault="00CE732E" w:rsidP="00AA3F2C">
            <w:pPr>
              <w:rPr>
                <w:sz w:val="18"/>
                <w:szCs w:val="18"/>
              </w:rPr>
            </w:pPr>
            <w:r w:rsidRPr="00CE732E">
              <w:rPr>
                <w:sz w:val="18"/>
                <w:szCs w:val="18"/>
              </w:rPr>
              <w:t>по факту</w:t>
            </w:r>
          </w:p>
        </w:tc>
      </w:tr>
      <w:tr w:rsidR="00CE732E" w:rsidRPr="00CE732E" w:rsidTr="00AA3F2C">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1</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b/>
                <w:bCs/>
                <w:sz w:val="18"/>
                <w:szCs w:val="18"/>
              </w:rPr>
              <w:t>Начальные геометрические сведения</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pStyle w:val="a3"/>
              <w:jc w:val="center"/>
              <w:rPr>
                <w:sz w:val="18"/>
                <w:szCs w:val="18"/>
              </w:rPr>
            </w:pPr>
            <w:r w:rsidRPr="00CE732E">
              <w:rPr>
                <w:b/>
                <w:bCs/>
                <w:sz w:val="18"/>
                <w:szCs w:val="18"/>
              </w:rPr>
              <w:t>12</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Предмет геометрия</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4.</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D704CE">
            <w:pPr>
              <w:jc w:val="center"/>
              <w:rPr>
                <w:sz w:val="18"/>
                <w:szCs w:val="18"/>
              </w:rPr>
            </w:pPr>
            <w:r w:rsidRPr="00CE732E">
              <w:rPr>
                <w:sz w:val="18"/>
                <w:szCs w:val="18"/>
              </w:rPr>
              <w:t>6.09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Прямая и отрезок</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5</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D704CE">
            <w:pPr>
              <w:jc w:val="center"/>
              <w:rPr>
                <w:sz w:val="18"/>
                <w:szCs w:val="18"/>
              </w:rPr>
            </w:pPr>
            <w:r w:rsidRPr="00CE732E">
              <w:rPr>
                <w:sz w:val="18"/>
                <w:szCs w:val="18"/>
              </w:rPr>
              <w:t>11.09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Сравнение отрезков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11</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D704CE">
            <w:pPr>
              <w:jc w:val="center"/>
              <w:rPr>
                <w:sz w:val="18"/>
                <w:szCs w:val="18"/>
              </w:rPr>
            </w:pPr>
            <w:r w:rsidRPr="00CE732E">
              <w:rPr>
                <w:sz w:val="18"/>
                <w:szCs w:val="18"/>
              </w:rPr>
              <w:t>12.09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 xml:space="preserve">Измерение отрезков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12.09,18</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D704CE">
            <w:pPr>
              <w:jc w:val="center"/>
              <w:rPr>
                <w:sz w:val="18"/>
                <w:szCs w:val="18"/>
              </w:rPr>
            </w:pPr>
            <w:r w:rsidRPr="00CE732E">
              <w:rPr>
                <w:sz w:val="18"/>
                <w:szCs w:val="18"/>
              </w:rPr>
              <w:t>18.09,19.09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Луч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19</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D704CE">
            <w:pPr>
              <w:jc w:val="center"/>
              <w:rPr>
                <w:sz w:val="18"/>
                <w:szCs w:val="18"/>
              </w:rPr>
            </w:pPr>
            <w:r w:rsidRPr="00CE732E">
              <w:rPr>
                <w:sz w:val="18"/>
                <w:szCs w:val="18"/>
              </w:rPr>
              <w:t>25.09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Угол</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25</w:t>
            </w:r>
            <w:r w:rsidRPr="00CE732E">
              <w:rPr>
                <w:sz w:val="18"/>
                <w:szCs w:val="18"/>
              </w:rPr>
              <w:t>.09</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704CE" w:rsidP="00D704CE">
            <w:pPr>
              <w:jc w:val="center"/>
              <w:rPr>
                <w:sz w:val="18"/>
                <w:szCs w:val="18"/>
              </w:rPr>
            </w:pPr>
            <w:r>
              <w:rPr>
                <w:sz w:val="18"/>
                <w:szCs w:val="18"/>
              </w:rPr>
              <w:t>26.09</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Сравнение и измерение углов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w:t>
            </w:r>
            <w:r>
              <w:rPr>
                <w:sz w:val="18"/>
                <w:szCs w:val="18"/>
              </w:rPr>
              <w:t>6.10,2</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704CE" w:rsidP="00D704CE">
            <w:pPr>
              <w:jc w:val="center"/>
              <w:rPr>
                <w:sz w:val="18"/>
                <w:szCs w:val="18"/>
              </w:rPr>
            </w:pPr>
            <w:r>
              <w:rPr>
                <w:sz w:val="18"/>
                <w:szCs w:val="18"/>
              </w:rPr>
              <w:t>2.10,3.10</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1.8</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Смежные и вертикальные углы</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3</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704CE" w:rsidP="00D704CE">
            <w:pPr>
              <w:jc w:val="center"/>
              <w:rPr>
                <w:sz w:val="18"/>
                <w:szCs w:val="18"/>
              </w:rPr>
            </w:pPr>
            <w:r>
              <w:rPr>
                <w:sz w:val="18"/>
                <w:szCs w:val="18"/>
              </w:rPr>
              <w:t>9.10,</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1.9</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Перпендикулярные прямые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9</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704CE" w:rsidP="00D704CE">
            <w:pPr>
              <w:jc w:val="center"/>
              <w:rPr>
                <w:sz w:val="18"/>
                <w:szCs w:val="18"/>
              </w:rPr>
            </w:pPr>
            <w:r>
              <w:rPr>
                <w:sz w:val="18"/>
                <w:szCs w:val="18"/>
              </w:rPr>
              <w:t>10.10</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color w:val="FF6600"/>
                <w:sz w:val="18"/>
                <w:szCs w:val="18"/>
              </w:rPr>
            </w:pPr>
            <w:r w:rsidRPr="00CE732E">
              <w:rPr>
                <w:b/>
                <w:bCs/>
                <w:i/>
                <w:iCs/>
                <w:color w:val="FF6600"/>
                <w:sz w:val="18"/>
                <w:szCs w:val="18"/>
              </w:rPr>
              <w:t>2.0</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color w:val="FF6600"/>
                <w:sz w:val="18"/>
                <w:szCs w:val="18"/>
              </w:rPr>
            </w:pPr>
            <w:r w:rsidRPr="00CE732E">
              <w:rPr>
                <w:b/>
                <w:bCs/>
                <w:i/>
                <w:iCs/>
                <w:color w:val="FF6600"/>
                <w:sz w:val="18"/>
                <w:szCs w:val="18"/>
              </w:rPr>
              <w:t>Контрольная работа № 1 по теме «Начальные геометрические сведения»</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color w:val="FF6600"/>
                <w:sz w:val="18"/>
                <w:szCs w:val="18"/>
              </w:rPr>
            </w:pPr>
            <w:r>
              <w:rPr>
                <w:color w:val="FF6600"/>
                <w:sz w:val="18"/>
                <w:szCs w:val="18"/>
              </w:rPr>
              <w:t>10</w:t>
            </w:r>
            <w:r w:rsidRPr="00CE732E">
              <w:rPr>
                <w:color w:val="FF6600"/>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704CE" w:rsidP="00D704CE">
            <w:pPr>
              <w:jc w:val="center"/>
              <w:rPr>
                <w:color w:val="FF6600"/>
                <w:sz w:val="18"/>
                <w:szCs w:val="18"/>
              </w:rPr>
            </w:pPr>
            <w:r>
              <w:rPr>
                <w:color w:val="FF6600"/>
                <w:sz w:val="18"/>
                <w:szCs w:val="18"/>
              </w:rPr>
              <w:t>16.10,</w:t>
            </w:r>
          </w:p>
        </w:tc>
      </w:tr>
      <w:tr w:rsidR="00D070D7" w:rsidRPr="00CE732E" w:rsidTr="00AA3F2C">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sz w:val="18"/>
                <w:szCs w:val="18"/>
              </w:rPr>
            </w:pPr>
            <w:r w:rsidRPr="00CE732E">
              <w:rPr>
                <w:b/>
                <w:bCs/>
                <w:sz w:val="18"/>
                <w:szCs w:val="18"/>
              </w:rPr>
              <w:t>2</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rPr>
                <w:sz w:val="18"/>
                <w:szCs w:val="18"/>
              </w:rPr>
            </w:pPr>
            <w:r w:rsidRPr="00CE732E">
              <w:rPr>
                <w:b/>
                <w:bCs/>
                <w:sz w:val="18"/>
                <w:szCs w:val="18"/>
              </w:rPr>
              <w:t>Треугольники</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sz w:val="18"/>
                <w:szCs w:val="18"/>
              </w:rPr>
            </w:pPr>
            <w:r w:rsidRPr="00CE732E">
              <w:rPr>
                <w:b/>
                <w:bCs/>
                <w:sz w:val="18"/>
                <w:szCs w:val="18"/>
              </w:rPr>
              <w:t>18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sz w:val="18"/>
                <w:szCs w:val="18"/>
              </w:rPr>
            </w:pP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rPr>
                <w:sz w:val="18"/>
                <w:szCs w:val="18"/>
              </w:rPr>
            </w:pPr>
            <w:r w:rsidRPr="00CE732E">
              <w:rPr>
                <w:sz w:val="18"/>
                <w:szCs w:val="18"/>
              </w:rPr>
              <w:t> </w:t>
            </w:r>
          </w:p>
        </w:tc>
      </w:tr>
      <w:tr w:rsidR="00D070D7" w:rsidRPr="00CE732E" w:rsidTr="00AA3F2C">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2.1</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rPr>
                <w:b/>
                <w:bCs/>
                <w:sz w:val="18"/>
                <w:szCs w:val="18"/>
              </w:rPr>
            </w:pPr>
            <w:r w:rsidRPr="00CE732E">
              <w:rPr>
                <w:b/>
                <w:bCs/>
                <w:sz w:val="18"/>
                <w:szCs w:val="18"/>
              </w:rPr>
              <w:t>Треугольники</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b/>
                <w:bCs/>
                <w:sz w:val="18"/>
                <w:szCs w:val="18"/>
              </w:rPr>
            </w:pPr>
            <w:r w:rsidRPr="00CE732E">
              <w:rPr>
                <w:b/>
                <w:bCs/>
                <w:sz w:val="18"/>
                <w:szCs w:val="18"/>
              </w:rPr>
              <w:t>1</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jc w:val="center"/>
              <w:rPr>
                <w:sz w:val="18"/>
                <w:szCs w:val="18"/>
              </w:rPr>
            </w:pPr>
            <w:r>
              <w:rPr>
                <w:sz w:val="18"/>
                <w:szCs w:val="18"/>
              </w:rPr>
              <w:t>16</w:t>
            </w:r>
            <w:r w:rsidRPr="00CE732E">
              <w:rPr>
                <w:sz w:val="18"/>
                <w:szCs w:val="18"/>
              </w:rPr>
              <w:t>.10</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D070D7" w:rsidRPr="00CE732E" w:rsidRDefault="00D070D7" w:rsidP="00AA3F2C">
            <w:pPr>
              <w:rPr>
                <w:sz w:val="18"/>
                <w:szCs w:val="18"/>
              </w:rPr>
            </w:pP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Первый признак равенства треугольников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17.10,23</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 </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 xml:space="preserve">Медианы, биссектрисы и высоты треугольника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Pr>
                <w:sz w:val="18"/>
                <w:szCs w:val="18"/>
              </w:rPr>
              <w:t>24</w:t>
            </w:r>
            <w:r w:rsidRPr="00CE732E">
              <w:rPr>
                <w:sz w:val="18"/>
                <w:szCs w:val="18"/>
              </w:rPr>
              <w:t>.10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 </w:t>
            </w:r>
          </w:p>
        </w:tc>
      </w:tr>
      <w:tr w:rsidR="00D070D7"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r w:rsidRPr="00CE732E">
              <w:rPr>
                <w:sz w:val="18"/>
                <w:szCs w:val="18"/>
              </w:rPr>
              <w:t>Свойства равнобедренного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D070D7" w:rsidRDefault="00D070D7" w:rsidP="00AA3F2C">
            <w:pPr>
              <w:jc w:val="center"/>
              <w:rPr>
                <w:sz w:val="18"/>
                <w:szCs w:val="18"/>
              </w:rPr>
            </w:pPr>
            <w:r>
              <w:rPr>
                <w:sz w:val="18"/>
                <w:szCs w:val="18"/>
              </w:rPr>
              <w:t>30</w:t>
            </w:r>
            <w:r w:rsidRPr="00CE732E">
              <w:rPr>
                <w:sz w:val="18"/>
                <w:szCs w:val="18"/>
              </w:rPr>
              <w:t>.10</w:t>
            </w:r>
          </w:p>
          <w:p w:rsidR="00D070D7" w:rsidRPr="00CE732E" w:rsidRDefault="00D070D7" w:rsidP="00AA3F2C">
            <w:pPr>
              <w:jc w:val="center"/>
              <w:rPr>
                <w:sz w:val="18"/>
                <w:szCs w:val="18"/>
              </w:rPr>
            </w:pPr>
            <w:r>
              <w:rPr>
                <w:sz w:val="18"/>
                <w:szCs w:val="18"/>
              </w:rPr>
              <w:t>31.10</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D070D7" w:rsidRPr="00CE732E" w:rsidRDefault="00D070D7"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2.5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Второй и третий признаки равенства треугольников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2.6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xml:space="preserve">Решение задач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2.7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pStyle w:val="ParagraphStyle"/>
              <w:spacing w:line="264" w:lineRule="auto"/>
              <w:rPr>
                <w:rFonts w:ascii="Times New Roman" w:hAnsi="Times New Roman" w:cs="Times New Roman"/>
                <w:sz w:val="18"/>
                <w:szCs w:val="18"/>
              </w:rPr>
            </w:pPr>
            <w:r w:rsidRPr="00CE732E">
              <w:rPr>
                <w:rFonts w:ascii="Times New Roman" w:hAnsi="Times New Roman" w:cs="Times New Roman"/>
                <w:sz w:val="18"/>
                <w:szCs w:val="18"/>
              </w:rPr>
              <w:t xml:space="preserve">Зачет </w:t>
            </w:r>
            <w:r w:rsidRPr="00CE732E">
              <w:rPr>
                <w:rFonts w:ascii="Times New Roman" w:hAnsi="Times New Roman" w:cs="Times New Roman"/>
                <w:sz w:val="18"/>
                <w:szCs w:val="18"/>
              </w:rPr>
              <w:br/>
              <w:t>по теме «Признаки равенства треугольников»</w:t>
            </w:r>
          </w:p>
          <w:p w:rsidR="00CE732E" w:rsidRPr="00CE732E" w:rsidRDefault="00CE732E" w:rsidP="00AA3F2C">
            <w:pPr>
              <w:rPr>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2.7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Задачи на построение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b/>
                <w:bCs/>
                <w:i/>
                <w:iCs/>
                <w:color w:val="FF6600"/>
                <w:sz w:val="18"/>
                <w:szCs w:val="18"/>
              </w:rPr>
              <w:t>Контрольная работа  № 2 по теме «Треугольники»</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3</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b/>
                <w:bCs/>
                <w:sz w:val="18"/>
                <w:szCs w:val="18"/>
              </w:rPr>
              <w:t>Параллельные прямые</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12</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3.1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Признаки параллельности двух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3.2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pStyle w:val="ParagraphStyle"/>
              <w:spacing w:line="264" w:lineRule="auto"/>
              <w:rPr>
                <w:rFonts w:ascii="Times New Roman" w:hAnsi="Times New Roman" w:cs="Times New Roman"/>
                <w:sz w:val="18"/>
                <w:szCs w:val="18"/>
              </w:rPr>
            </w:pPr>
            <w:r w:rsidRPr="00CE732E">
              <w:rPr>
                <w:rFonts w:ascii="Times New Roman" w:hAnsi="Times New Roman" w:cs="Times New Roman"/>
                <w:sz w:val="18"/>
                <w:szCs w:val="18"/>
              </w:rPr>
              <w:t>Практические способы построения параллельных прямых</w:t>
            </w:r>
          </w:p>
          <w:p w:rsidR="00CE732E" w:rsidRPr="00CE732E" w:rsidRDefault="00CE732E" w:rsidP="00AA3F2C">
            <w:pPr>
              <w:rPr>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3.3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Зачет по теме « Признаки параллельности двух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3.4 </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Аксиома параллельных прямых</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3.5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b/>
                <w:bCs/>
                <w:i/>
                <w:iCs/>
                <w:color w:val="FF6600"/>
                <w:sz w:val="18"/>
                <w:szCs w:val="18"/>
              </w:rPr>
              <w:t>Контрольная работа № 3  по теме «Параллельные прямые»</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4</w:t>
            </w:r>
            <w:r w:rsidRPr="00CE732E">
              <w:rPr>
                <w:b/>
                <w:bCs/>
                <w:i/>
                <w:iCs/>
                <w:color w:val="FF6600"/>
                <w:sz w:val="18"/>
                <w:szCs w:val="18"/>
              </w:rPr>
              <w:t> </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b/>
                <w:bCs/>
                <w:sz w:val="18"/>
                <w:szCs w:val="18"/>
              </w:rPr>
              <w:t>Соотношения между сторонами и углами треугольника</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18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Сумма углов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Соотношения между сторонами и углами треугольника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3</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pStyle w:val="ParagraphStyle"/>
              <w:spacing w:line="264" w:lineRule="auto"/>
              <w:rPr>
                <w:rFonts w:ascii="Times New Roman" w:hAnsi="Times New Roman" w:cs="Times New Roman"/>
                <w:i/>
                <w:color w:val="FFC000"/>
                <w:sz w:val="18"/>
                <w:szCs w:val="18"/>
              </w:rPr>
            </w:pPr>
            <w:r w:rsidRPr="00CE732E">
              <w:rPr>
                <w:rFonts w:ascii="Times New Roman" w:hAnsi="Times New Roman" w:cs="Times New Roman"/>
                <w:b/>
                <w:bCs/>
                <w:i/>
                <w:iCs/>
                <w:color w:val="F79646" w:themeColor="accent6"/>
                <w:sz w:val="18"/>
                <w:szCs w:val="18"/>
              </w:rPr>
              <w:t xml:space="preserve">Контрольная работа № 3 </w:t>
            </w:r>
            <w:r w:rsidRPr="00CE732E">
              <w:rPr>
                <w:rFonts w:ascii="Times New Roman" w:hAnsi="Times New Roman" w:cs="Times New Roman"/>
                <w:i/>
                <w:color w:val="F79646" w:themeColor="accent6"/>
                <w:sz w:val="18"/>
                <w:szCs w:val="18"/>
              </w:rPr>
              <w:t>по теме «Сумма углов треугольника</w:t>
            </w:r>
            <w:r w:rsidRPr="00CE732E">
              <w:rPr>
                <w:rFonts w:ascii="Times New Roman" w:hAnsi="Times New Roman" w:cs="Times New Roman"/>
                <w:i/>
                <w:color w:val="FFC000"/>
                <w:sz w:val="18"/>
                <w:szCs w:val="18"/>
              </w:rPr>
              <w:t>»</w:t>
            </w:r>
          </w:p>
          <w:p w:rsidR="00CE732E" w:rsidRPr="00CE732E" w:rsidRDefault="00CE732E" w:rsidP="00AA3F2C">
            <w:pPr>
              <w:jc w:val="center"/>
              <w:rPr>
                <w:color w:val="FF6600"/>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4.4</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Прямоугольные треугольники</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4.5</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Решение задач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4.6</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xml:space="preserve">Построение треугольников по трем элементам </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5</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4.7</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pStyle w:val="ParagraphStyle"/>
              <w:spacing w:line="252" w:lineRule="auto"/>
              <w:rPr>
                <w:rFonts w:ascii="Times New Roman" w:hAnsi="Times New Roman" w:cs="Times New Roman"/>
                <w:b/>
                <w:i/>
                <w:color w:val="F79646" w:themeColor="accent6"/>
                <w:sz w:val="18"/>
                <w:szCs w:val="18"/>
              </w:rPr>
            </w:pPr>
            <w:r w:rsidRPr="00CE732E">
              <w:rPr>
                <w:rFonts w:ascii="Times New Roman" w:hAnsi="Times New Roman" w:cs="Times New Roman"/>
                <w:b/>
                <w:i/>
                <w:color w:val="F79646" w:themeColor="accent6"/>
                <w:sz w:val="18"/>
                <w:szCs w:val="18"/>
              </w:rPr>
              <w:t>Контрольная работа по теме№4 «Соотношение между сторонами и углами треугольника»</w:t>
            </w:r>
          </w:p>
          <w:p w:rsidR="00CE732E" w:rsidRPr="00CE732E" w:rsidRDefault="00CE732E" w:rsidP="00AA3F2C">
            <w:pPr>
              <w:pStyle w:val="ParagraphStyle"/>
              <w:spacing w:line="252" w:lineRule="auto"/>
              <w:rPr>
                <w:rFonts w:ascii="Times New Roman" w:hAnsi="Times New Roman" w:cs="Times New Roman"/>
                <w:i/>
                <w:iCs/>
                <w:sz w:val="18"/>
                <w:szCs w:val="18"/>
              </w:rPr>
            </w:pP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1</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rPr>
          <w:trHeight w:val="450"/>
        </w:trPr>
        <w:tc>
          <w:tcPr>
            <w:tcW w:w="765" w:type="dxa"/>
            <w:tcBorders>
              <w:top w:val="nil"/>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5</w:t>
            </w:r>
          </w:p>
        </w:tc>
        <w:tc>
          <w:tcPr>
            <w:tcW w:w="472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b/>
                <w:bCs/>
                <w:sz w:val="18"/>
                <w:szCs w:val="18"/>
              </w:rPr>
              <w:t>Повторение</w:t>
            </w:r>
          </w:p>
        </w:tc>
        <w:tc>
          <w:tcPr>
            <w:tcW w:w="970"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8</w:t>
            </w:r>
          </w:p>
        </w:tc>
        <w:tc>
          <w:tcPr>
            <w:tcW w:w="1595"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shd w:val="clear" w:color="auto" w:fill="FFFFCC"/>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5.1</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Решение задач</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sz w:val="18"/>
                <w:szCs w:val="18"/>
              </w:rPr>
              <w:t>6</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5.2</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b/>
                <w:bCs/>
                <w:i/>
                <w:iCs/>
                <w:color w:val="FF6600"/>
                <w:sz w:val="18"/>
                <w:szCs w:val="18"/>
              </w:rPr>
              <w:t>Итоговая контрольная работа</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color w:val="FF6600"/>
                <w:sz w:val="18"/>
                <w:szCs w:val="18"/>
              </w:rPr>
            </w:pPr>
            <w:r w:rsidRPr="00CE732E">
              <w:rPr>
                <w:b/>
                <w:bCs/>
                <w:i/>
                <w:iCs/>
                <w:color w:val="FF6600"/>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r w:rsidRPr="00CE732E">
              <w:rPr>
                <w:color w:val="FF6600"/>
                <w:sz w:val="18"/>
                <w:szCs w:val="18"/>
              </w:rPr>
              <w:t> </w:t>
            </w: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b/>
                <w:bCs/>
                <w:i/>
                <w:iCs/>
                <w:color w:val="FF6600"/>
                <w:sz w:val="18"/>
                <w:szCs w:val="18"/>
              </w:rPr>
            </w:pPr>
            <w:r w:rsidRPr="00CE732E">
              <w:rPr>
                <w:b/>
                <w:bCs/>
                <w:i/>
                <w:iCs/>
                <w:color w:val="FF6600"/>
                <w:sz w:val="18"/>
                <w:szCs w:val="18"/>
              </w:rPr>
              <w:t>5.3</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b/>
                <w:bCs/>
                <w:i/>
                <w:iCs/>
                <w:color w:val="FF6600"/>
                <w:sz w:val="18"/>
                <w:szCs w:val="18"/>
              </w:rPr>
            </w:pPr>
            <w:r w:rsidRPr="00CE732E">
              <w:rPr>
                <w:b/>
                <w:bCs/>
                <w:i/>
                <w:iCs/>
                <w:color w:val="FF6600"/>
                <w:sz w:val="18"/>
                <w:szCs w:val="18"/>
              </w:rPr>
              <w:t>Резерв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b/>
                <w:bCs/>
                <w:i/>
                <w:iCs/>
                <w:color w:val="FF6600"/>
                <w:sz w:val="18"/>
                <w:szCs w:val="18"/>
              </w:rPr>
            </w:pPr>
            <w:r w:rsidRPr="00CE732E">
              <w:rPr>
                <w:b/>
                <w:bCs/>
                <w:i/>
                <w:iCs/>
                <w:color w:val="FF6600"/>
                <w:sz w:val="18"/>
                <w:szCs w:val="18"/>
              </w:rPr>
              <w:t>2</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color w:val="FF6600"/>
                <w:sz w:val="18"/>
                <w:szCs w:val="18"/>
              </w:rPr>
            </w:pPr>
          </w:p>
        </w:tc>
      </w:tr>
      <w:tr w:rsidR="00CE732E" w:rsidRPr="00CE732E" w:rsidTr="00AA3F2C">
        <w:tc>
          <w:tcPr>
            <w:tcW w:w="76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 </w:t>
            </w:r>
          </w:p>
        </w:tc>
        <w:tc>
          <w:tcPr>
            <w:tcW w:w="472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b/>
                <w:bCs/>
                <w:sz w:val="18"/>
                <w:szCs w:val="18"/>
              </w:rPr>
              <w:t>                                                  Итого часов</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jc w:val="center"/>
              <w:rPr>
                <w:sz w:val="18"/>
                <w:szCs w:val="18"/>
              </w:rPr>
            </w:pPr>
            <w:r w:rsidRPr="00CE732E">
              <w:rPr>
                <w:b/>
                <w:bCs/>
                <w:sz w:val="18"/>
                <w:szCs w:val="18"/>
              </w:rPr>
              <w:t>70</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tcPr>
          <w:p w:rsidR="00CE732E" w:rsidRPr="00CE732E" w:rsidRDefault="00CE732E" w:rsidP="00AA3F2C">
            <w:pPr>
              <w:rPr>
                <w:sz w:val="18"/>
                <w:szCs w:val="18"/>
              </w:rPr>
            </w:pPr>
            <w:r w:rsidRPr="00CE732E">
              <w:rPr>
                <w:sz w:val="18"/>
                <w:szCs w:val="18"/>
              </w:rPr>
              <w:t> </w:t>
            </w:r>
          </w:p>
        </w:tc>
      </w:tr>
    </w:tbl>
    <w:p w:rsidR="00A17727" w:rsidRDefault="00A17727" w:rsidP="00473654">
      <w:pPr>
        <w:autoSpaceDE w:val="0"/>
        <w:autoSpaceDN w:val="0"/>
        <w:adjustRightInd w:val="0"/>
        <w:rPr>
          <w:b/>
        </w:rPr>
      </w:pPr>
    </w:p>
    <w:p w:rsidR="00543BD4" w:rsidRDefault="00543BD4" w:rsidP="004A1E95">
      <w:pPr>
        <w:autoSpaceDE w:val="0"/>
        <w:autoSpaceDN w:val="0"/>
        <w:adjustRightInd w:val="0"/>
        <w:jc w:val="center"/>
        <w:rPr>
          <w:b/>
        </w:rPr>
      </w:pPr>
      <w:r>
        <w:rPr>
          <w:b/>
        </w:rPr>
        <w:t>Р</w:t>
      </w:r>
      <w:r w:rsidR="00756393">
        <w:rPr>
          <w:b/>
        </w:rPr>
        <w:t xml:space="preserve">абочая программа по геометрии 7 </w:t>
      </w:r>
      <w:r>
        <w:rPr>
          <w:b/>
        </w:rPr>
        <w:t>класса</w:t>
      </w:r>
    </w:p>
    <w:p w:rsidR="00543BD4" w:rsidRDefault="00543BD4" w:rsidP="00543BD4">
      <w:pPr>
        <w:jc w:val="center"/>
        <w:rPr>
          <w:b/>
        </w:rPr>
      </w:pPr>
      <w:r>
        <w:rPr>
          <w:b/>
        </w:rPr>
        <w:t xml:space="preserve"> </w:t>
      </w:r>
    </w:p>
    <w:p w:rsidR="00543BD4" w:rsidRDefault="00543BD4" w:rsidP="00543BD4"/>
    <w:p w:rsidR="004A1E95" w:rsidRPr="00C51274" w:rsidRDefault="004A1E95" w:rsidP="004A1E95">
      <w:pPr>
        <w:autoSpaceDE w:val="0"/>
        <w:autoSpaceDN w:val="0"/>
        <w:adjustRightInd w:val="0"/>
        <w:jc w:val="both"/>
        <w:rPr>
          <w:rFonts w:eastAsia="Newton-Regular"/>
          <w:lang w:eastAsia="en-US"/>
        </w:rPr>
      </w:pPr>
      <w:r>
        <w:rPr>
          <w:b/>
        </w:rPr>
        <w:t>1.</w:t>
      </w:r>
      <w:r w:rsidR="005F7013" w:rsidRPr="00AA0E7B">
        <w:rPr>
          <w:b/>
        </w:rPr>
        <w:t>Пояснительная записка</w:t>
      </w:r>
      <w:r w:rsidRPr="004A1E95">
        <w:rPr>
          <w:rFonts w:eastAsia="Newton-Regular"/>
          <w:lang w:eastAsia="en-US"/>
        </w:rPr>
        <w:t xml:space="preserve"> </w:t>
      </w:r>
      <w:r w:rsidRPr="00C51274">
        <w:rPr>
          <w:rFonts w:eastAsia="Newton-Regular"/>
          <w:lang w:eastAsia="en-US"/>
        </w:rPr>
        <w:t xml:space="preserve">Рабочая программа по </w:t>
      </w:r>
      <w:r>
        <w:rPr>
          <w:rFonts w:eastAsia="Newton-Regular"/>
          <w:lang w:eastAsia="en-US"/>
        </w:rPr>
        <w:t xml:space="preserve">геометрии </w:t>
      </w:r>
      <w:r w:rsidRPr="00C51274">
        <w:rPr>
          <w:rFonts w:eastAsia="Newton-Regular"/>
          <w:lang w:eastAsia="en-US"/>
        </w:rPr>
        <w:t xml:space="preserve">для 7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w:t>
      </w:r>
    </w:p>
    <w:p w:rsidR="004A1E95" w:rsidRPr="00C44D36" w:rsidRDefault="004A1E95" w:rsidP="004A1E95">
      <w:pPr>
        <w:pStyle w:val="1"/>
        <w:numPr>
          <w:ilvl w:val="0"/>
          <w:numId w:val="0"/>
        </w:numPr>
        <w:jc w:val="both"/>
        <w:rPr>
          <w:b w:val="0"/>
          <w:bCs w:val="0"/>
          <w:i/>
          <w:iCs/>
          <w:color w:val="000000"/>
        </w:rPr>
      </w:pPr>
      <w:r w:rsidRPr="00C51274">
        <w:t xml:space="preserve"> </w:t>
      </w:r>
      <w:r w:rsidRPr="00C44D36">
        <w:rPr>
          <w:b w:val="0"/>
          <w:color w:val="000000"/>
        </w:rPr>
        <w:t xml:space="preserve">примерной </w:t>
      </w:r>
      <w:r w:rsidRPr="00C44D36">
        <w:rPr>
          <w:b w:val="0"/>
          <w:bCs w:val="0"/>
          <w:color w:val="000000"/>
        </w:rPr>
        <w:t xml:space="preserve">программы </w:t>
      </w:r>
      <w:r w:rsidRPr="00C44D36">
        <w:rPr>
          <w:b w:val="0"/>
          <w:color w:val="000000"/>
        </w:rPr>
        <w:t>общеобразовательных учреждений по геометрии (7–9 классы)</w:t>
      </w:r>
      <w:r w:rsidRPr="00C44D36">
        <w:rPr>
          <w:b w:val="0"/>
          <w:bCs w:val="0"/>
          <w:color w:val="000000"/>
        </w:rPr>
        <w:t xml:space="preserve">, </w:t>
      </w:r>
      <w:r w:rsidRPr="00C44D36">
        <w:rPr>
          <w:b w:val="0"/>
          <w:color w:val="000000"/>
        </w:rPr>
        <w:t xml:space="preserve"> к </w:t>
      </w:r>
      <w:r>
        <w:rPr>
          <w:b w:val="0"/>
          <w:color w:val="000000"/>
        </w:rPr>
        <w:t xml:space="preserve"> </w:t>
      </w:r>
      <w:r w:rsidRPr="00C44D36">
        <w:rPr>
          <w:b w:val="0"/>
          <w:color w:val="000000"/>
        </w:rPr>
        <w:t>учебному комплексу для 7-9 классов (авторы Л.С. Атанасян,   В.Ф. Бутузов, С.В. Кадомцев и др.,</w:t>
      </w:r>
      <w:r w:rsidRPr="00C44D36">
        <w:rPr>
          <w:b w:val="0"/>
          <w:bCs w:val="0"/>
          <w:color w:val="000000"/>
        </w:rPr>
        <w:t xml:space="preserve"> составитель </w:t>
      </w:r>
      <w:r w:rsidRPr="00C44D36">
        <w:rPr>
          <w:b w:val="0"/>
          <w:color w:val="000000"/>
        </w:rPr>
        <w:t>Т.А. Бурмистрова – М: «Просвещение», 2008. )</w:t>
      </w:r>
    </w:p>
    <w:p w:rsidR="00705EDC" w:rsidRPr="00C27A2D" w:rsidRDefault="00705EDC" w:rsidP="00C27A2D">
      <w:pPr>
        <w:widowControl w:val="0"/>
        <w:jc w:val="both"/>
        <w:rPr>
          <w:u w:val="single"/>
        </w:rPr>
      </w:pPr>
      <w:r w:rsidRPr="009A6E88">
        <w:rPr>
          <w:b/>
          <w:i/>
          <w:sz w:val="22"/>
        </w:rPr>
        <w:t xml:space="preserve">Изучение математики на ступени основного общего образования направлено на достижение следующих целей: </w:t>
      </w:r>
    </w:p>
    <w:p w:rsidR="00705EDC" w:rsidRDefault="00705EDC" w:rsidP="00705EDC">
      <w:pPr>
        <w:widowControl w:val="0"/>
        <w:numPr>
          <w:ilvl w:val="0"/>
          <w:numId w:val="11"/>
        </w:numPr>
        <w:spacing w:before="120"/>
        <w:jc w:val="both"/>
        <w:rPr>
          <w:color w:val="000000"/>
          <w:sz w:val="22"/>
        </w:rPr>
      </w:pPr>
      <w:r>
        <w:rPr>
          <w:b/>
          <w:color w:val="000000"/>
          <w:sz w:val="22"/>
        </w:rPr>
        <w:t>овладение системой математических знаний и умений</w:t>
      </w:r>
      <w:r w:rsidR="001E00DF">
        <w:rPr>
          <w:color w:val="000000"/>
          <w:sz w:val="22"/>
        </w:rPr>
        <w:t>, не</w:t>
      </w:r>
      <w:r>
        <w:rPr>
          <w:color w:val="000000"/>
          <w:sz w:val="22"/>
        </w:rPr>
        <w:t>обходимых для применения в практической деятельности, изучения смежных дисциплин, продолжения образования;</w:t>
      </w:r>
    </w:p>
    <w:p w:rsidR="00705EDC" w:rsidRDefault="00705EDC" w:rsidP="00705EDC">
      <w:pPr>
        <w:widowControl w:val="0"/>
        <w:numPr>
          <w:ilvl w:val="0"/>
          <w:numId w:val="11"/>
        </w:numPr>
        <w:spacing w:before="120"/>
        <w:jc w:val="both"/>
        <w:rPr>
          <w:color w:val="000000"/>
          <w:sz w:val="22"/>
        </w:rPr>
      </w:pPr>
      <w:r>
        <w:rPr>
          <w:b/>
          <w:color w:val="000000"/>
          <w:sz w:val="22"/>
        </w:rPr>
        <w:t xml:space="preserve">интеллектуальное развитие, </w:t>
      </w:r>
      <w:r>
        <w:rPr>
          <w:color w:val="000000"/>
          <w:sz w:val="22"/>
        </w:rPr>
        <w:t>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705EDC" w:rsidRDefault="00705EDC" w:rsidP="00705EDC">
      <w:pPr>
        <w:widowControl w:val="0"/>
        <w:numPr>
          <w:ilvl w:val="0"/>
          <w:numId w:val="11"/>
        </w:numPr>
        <w:spacing w:before="120"/>
        <w:jc w:val="both"/>
        <w:rPr>
          <w:color w:val="000000"/>
          <w:sz w:val="22"/>
        </w:rPr>
      </w:pPr>
      <w:r>
        <w:rPr>
          <w:b/>
          <w:color w:val="000000"/>
          <w:sz w:val="22"/>
        </w:rPr>
        <w:t>формирование представлений</w:t>
      </w:r>
      <w:r>
        <w:rPr>
          <w:color w:val="000000"/>
          <w:sz w:val="22"/>
        </w:rPr>
        <w:t xml:space="preserve"> об идеях и методах математики как универсального языка науки и техники, средства моделирования явлений и процессов;</w:t>
      </w:r>
    </w:p>
    <w:p w:rsidR="00705EDC" w:rsidRDefault="00705EDC" w:rsidP="00705EDC">
      <w:pPr>
        <w:widowControl w:val="0"/>
        <w:numPr>
          <w:ilvl w:val="0"/>
          <w:numId w:val="11"/>
        </w:numPr>
        <w:spacing w:before="120"/>
        <w:jc w:val="both"/>
        <w:rPr>
          <w:color w:val="000000"/>
          <w:sz w:val="22"/>
        </w:rPr>
      </w:pPr>
      <w:r>
        <w:rPr>
          <w:b/>
          <w:color w:val="000000"/>
          <w:sz w:val="22"/>
        </w:rPr>
        <w:t xml:space="preserve">воспитание </w:t>
      </w:r>
      <w:r>
        <w:rPr>
          <w:color w:val="000000"/>
          <w:sz w:val="22"/>
        </w:rPr>
        <w:t>культуры личности, отношения к математике как к части общечеловеческой культуры, играющей особую роль в общественном развитии.</w:t>
      </w:r>
    </w:p>
    <w:p w:rsidR="00EE7BC4" w:rsidRDefault="00EE7BC4" w:rsidP="00EE7BC4">
      <w:pPr>
        <w:pStyle w:val="a8"/>
        <w:tabs>
          <w:tab w:val="left" w:pos="0"/>
        </w:tabs>
        <w:ind w:left="567"/>
        <w:jc w:val="both"/>
      </w:pPr>
    </w:p>
    <w:p w:rsidR="00B37191" w:rsidRPr="00EE7BC4" w:rsidRDefault="00EE7BC4" w:rsidP="00EE7BC4">
      <w:pPr>
        <w:pStyle w:val="a8"/>
        <w:numPr>
          <w:ilvl w:val="0"/>
          <w:numId w:val="11"/>
        </w:numPr>
        <w:jc w:val="both"/>
        <w:rPr>
          <w:b/>
        </w:rPr>
      </w:pPr>
      <w:r w:rsidRPr="00EE7BC4">
        <w:rPr>
          <w:b/>
        </w:rPr>
        <w:t>Общая характеристика учебного предмета</w:t>
      </w:r>
      <w:r w:rsidRPr="00B37191">
        <w:t xml:space="preserve"> </w:t>
      </w:r>
      <w:r>
        <w:t>     </w:t>
      </w:r>
      <w:r w:rsidRPr="00EE7BC4">
        <w:rPr>
          <w:bCs/>
          <w:i/>
          <w:iCs/>
          <w:color w:val="000000"/>
          <w:spacing w:val="-2"/>
        </w:rPr>
        <w:t xml:space="preserve"> </w:t>
      </w:r>
      <w:r w:rsidR="00B37191" w:rsidRPr="00EE7BC4">
        <w:rPr>
          <w:bCs/>
          <w:i/>
          <w:iCs/>
          <w:color w:val="000000"/>
          <w:spacing w:val="-2"/>
        </w:rPr>
        <w:t xml:space="preserve">Геометрия </w:t>
      </w:r>
      <w:r w:rsidR="00B37191" w:rsidRPr="00EE7BC4">
        <w:rPr>
          <w:i/>
          <w:iCs/>
          <w:color w:val="000000"/>
          <w:spacing w:val="-2"/>
        </w:rPr>
        <w:t xml:space="preserve">— </w:t>
      </w:r>
      <w:r w:rsidR="00B37191" w:rsidRPr="00EE7BC4">
        <w:rPr>
          <w:color w:val="000000"/>
          <w:spacing w:val="-2"/>
        </w:rPr>
        <w:t xml:space="preserve">один из важнейших компонентов математического </w:t>
      </w:r>
      <w:r w:rsidR="00B37191" w:rsidRPr="00EE7BC4">
        <w:rPr>
          <w:color w:val="000000"/>
          <w:spacing w:val="6"/>
        </w:rPr>
        <w:t xml:space="preserve">образования, необходимый для приобретения конкретных знаний </w:t>
      </w:r>
      <w:r w:rsidR="00B37191" w:rsidRPr="00EE7BC4">
        <w:rPr>
          <w:color w:val="000000"/>
        </w:rPr>
        <w:t>о пространстве и практически значимых умений, формирования язы</w:t>
      </w:r>
      <w:r w:rsidR="00B37191" w:rsidRPr="00EE7BC4">
        <w:rPr>
          <w:color w:val="000000"/>
          <w:spacing w:val="1"/>
        </w:rPr>
        <w:t>ка описания объектов окружающего мира, для развития пространст</w:t>
      </w:r>
      <w:r w:rsidR="00B37191" w:rsidRPr="00EE7BC4">
        <w:rPr>
          <w:color w:val="000000"/>
          <w:spacing w:val="-1"/>
        </w:rPr>
        <w:t>венного воображения и интуиции, математической культуры, для эс</w:t>
      </w:r>
      <w:r w:rsidR="00B37191" w:rsidRPr="00EE7BC4">
        <w:rPr>
          <w:color w:val="000000"/>
          <w:spacing w:val="1"/>
        </w:rPr>
        <w:t>тетического воспитания учащихся. Изучение геометрии вносит вклад в развитие логического мышления, в формирование понятия доказа</w:t>
      </w:r>
      <w:r w:rsidR="00B37191" w:rsidRPr="00EE7BC4">
        <w:rPr>
          <w:color w:val="000000"/>
          <w:spacing w:val="-3"/>
        </w:rPr>
        <w:t>тельства</w:t>
      </w:r>
      <w:r w:rsidR="00B37191" w:rsidRPr="00EE7BC4">
        <w:rPr>
          <w:color w:val="000000"/>
          <w:spacing w:val="-3"/>
          <w:sz w:val="21"/>
          <w:szCs w:val="21"/>
        </w:rPr>
        <w:t>.</w:t>
      </w:r>
    </w:p>
    <w:p w:rsidR="00B37191" w:rsidRDefault="00B37191" w:rsidP="00B37191">
      <w:pPr>
        <w:ind w:firstLine="709"/>
        <w:jc w:val="both"/>
      </w:pPr>
      <w:r w:rsidRPr="00CA53B9">
        <w:t>Таким образом, в ходе освоения содержания курс</w:t>
      </w:r>
      <w:r>
        <w:t>а учащиеся получают возможность развить пространственные представления и изобразительные умения, освоить основные факты и методы планиметрии, познакомиться с простейшими фигурами и их свойствами.</w:t>
      </w:r>
    </w:p>
    <w:p w:rsidR="00B37191" w:rsidRDefault="00B37191" w:rsidP="00B37191">
      <w:pPr>
        <w:widowControl w:val="0"/>
        <w:ind w:firstLine="567"/>
        <w:jc w:val="both"/>
      </w:pPr>
    </w:p>
    <w:p w:rsidR="00B37191" w:rsidRDefault="00B37191" w:rsidP="00B37191">
      <w:pPr>
        <w:jc w:val="both"/>
      </w:pPr>
      <w:r>
        <w:t>Изучение геометрии в 7 классе направлено на достижение следующих целей:</w:t>
      </w:r>
    </w:p>
    <w:p w:rsidR="00B37191" w:rsidRDefault="00B37191" w:rsidP="00B37191">
      <w:pPr>
        <w:numPr>
          <w:ilvl w:val="0"/>
          <w:numId w:val="7"/>
        </w:numPr>
        <w:jc w:val="both"/>
      </w:pPr>
      <w:r>
        <w:t>Продолжить овладение системой геометрических знаний и умений, необходимых для применения  в практической деятельности, изучения смежных дисциплин, продолжения образования.</w:t>
      </w:r>
    </w:p>
    <w:p w:rsidR="00B37191" w:rsidRDefault="00B37191" w:rsidP="00B37191">
      <w:pPr>
        <w:numPr>
          <w:ilvl w:val="0"/>
          <w:numId w:val="7"/>
        </w:numPr>
        <w:jc w:val="both"/>
      </w:pPr>
      <w:r>
        <w:t>Продолжить интеллектуальное развитие, формирование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B37191" w:rsidRDefault="00B37191" w:rsidP="00B37191">
      <w:pPr>
        <w:numPr>
          <w:ilvl w:val="0"/>
          <w:numId w:val="7"/>
        </w:numPr>
        <w:jc w:val="both"/>
      </w:pPr>
      <w: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B37191" w:rsidRDefault="00B37191" w:rsidP="00B37191">
      <w:pPr>
        <w:numPr>
          <w:ilvl w:val="0"/>
          <w:numId w:val="7"/>
        </w:numPr>
        <w:jc w:val="both"/>
      </w:pPr>
      <w:r>
        <w:t>Воспитание культуры личности, отношение к геометрии как к части общечеловеческой культуры, понимание значимости геометрии для научно-технического прогресса.</w:t>
      </w:r>
    </w:p>
    <w:p w:rsidR="00B37191" w:rsidRDefault="00B37191" w:rsidP="00B37191">
      <w:pPr>
        <w:jc w:val="both"/>
      </w:pPr>
      <w:r>
        <w:t xml:space="preserve">В ходе преподавания геометрии в 7 классе, работы над формированием у учащихся перечисленных в программе знаний и умений следует обращать внимание на то, чтобы </w:t>
      </w:r>
      <w:r>
        <w:lastRenderedPageBreak/>
        <w:t>они овладевали умениями общеучебного характера, разнообразными способами деятельности, приобретали опыт:</w:t>
      </w:r>
    </w:p>
    <w:p w:rsidR="00B37191" w:rsidRDefault="00B37191" w:rsidP="00B37191">
      <w:pPr>
        <w:numPr>
          <w:ilvl w:val="0"/>
          <w:numId w:val="8"/>
        </w:numPr>
        <w:jc w:val="both"/>
      </w:pPr>
      <w:r>
        <w:t>планирования и осуществления алгоритмической деятельности, выполнения заданных и конструирования новых алгоритмов;</w:t>
      </w:r>
    </w:p>
    <w:p w:rsidR="00B37191" w:rsidRDefault="00B37191" w:rsidP="00B37191">
      <w:pPr>
        <w:numPr>
          <w:ilvl w:val="0"/>
          <w:numId w:val="8"/>
        </w:numPr>
        <w:jc w:val="both"/>
      </w:pPr>
      <w:r>
        <w:t>овладевали приемами аналитико-синтетической деятельности при доказательстве теории и решении задач;</w:t>
      </w:r>
    </w:p>
    <w:p w:rsidR="00B37191" w:rsidRDefault="00B37191" w:rsidP="00B37191">
      <w:pPr>
        <w:numPr>
          <w:ilvl w:val="0"/>
          <w:numId w:val="8"/>
        </w:numPr>
        <w:jc w:val="both"/>
      </w:pPr>
      <w:r>
        <w:t>целенаправленно обращались к примерам из практики, что развивает умения учащихся вычленять геометрические факты, формы и отношения в предметах и явлениях действительности, использовали язык геометрии для их описания, приобретали опыт исследовательской деятельности, развития идей, проведения экспериментов, обобщения, постановки и формулирования новых задач;</w:t>
      </w:r>
    </w:p>
    <w:p w:rsidR="005F7013" w:rsidRDefault="00B37191" w:rsidP="00B37191">
      <w:pPr>
        <w:numPr>
          <w:ilvl w:val="0"/>
          <w:numId w:val="4"/>
        </w:numPr>
        <w:tabs>
          <w:tab w:val="left" w:pos="0"/>
        </w:tabs>
        <w:ind w:left="0" w:firstLine="0"/>
        <w:jc w:val="both"/>
        <w:rPr>
          <w:b/>
        </w:rPr>
      </w:pPr>
      <w:r>
        <w:t>ясного, точного, грамотного изложения своих мыслей в устной и письменной речи; проведения доказательных рассуждений, аргументаций, выдвижения гипотез и их обоснования;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5F7013" w:rsidRPr="00AA0E7B" w:rsidRDefault="005F7013" w:rsidP="005F7013">
      <w:pPr>
        <w:tabs>
          <w:tab w:val="left" w:pos="0"/>
        </w:tabs>
        <w:jc w:val="both"/>
        <w:rPr>
          <w:b/>
        </w:rPr>
      </w:pPr>
    </w:p>
    <w:p w:rsidR="005F7013" w:rsidRDefault="005F7013" w:rsidP="005F7013">
      <w:pPr>
        <w:tabs>
          <w:tab w:val="left" w:pos="0"/>
        </w:tabs>
        <w:jc w:val="both"/>
        <w:rPr>
          <w:b/>
        </w:rPr>
      </w:pPr>
    </w:p>
    <w:p w:rsidR="005F7013" w:rsidRDefault="005F7013" w:rsidP="005F7013">
      <w:pPr>
        <w:numPr>
          <w:ilvl w:val="0"/>
          <w:numId w:val="4"/>
        </w:numPr>
        <w:tabs>
          <w:tab w:val="left" w:pos="0"/>
        </w:tabs>
        <w:ind w:left="0" w:firstLine="0"/>
        <w:jc w:val="both"/>
        <w:rPr>
          <w:b/>
        </w:rPr>
      </w:pPr>
      <w:r w:rsidRPr="00AA0E7B">
        <w:rPr>
          <w:b/>
        </w:rPr>
        <w:t>Описание места учебного предмета в учебном плане</w:t>
      </w:r>
    </w:p>
    <w:p w:rsidR="005F7013" w:rsidRDefault="005F7013" w:rsidP="005F7013">
      <w:pPr>
        <w:tabs>
          <w:tab w:val="left" w:pos="0"/>
        </w:tabs>
        <w:jc w:val="both"/>
        <w:rPr>
          <w:b/>
        </w:rPr>
      </w:pPr>
    </w:p>
    <w:p w:rsidR="005F7013" w:rsidRDefault="005F7013" w:rsidP="005F7013">
      <w:pPr>
        <w:tabs>
          <w:tab w:val="left" w:pos="0"/>
        </w:tabs>
        <w:jc w:val="both"/>
      </w:pPr>
      <w:r w:rsidRPr="00AA0E7B">
        <w:t>Раб</w:t>
      </w:r>
      <w:r w:rsidR="00B37191">
        <w:t>очая программа рассчитана на 70 часов, 2 часа</w:t>
      </w:r>
      <w:r w:rsidRPr="00AA0E7B">
        <w:t xml:space="preserve"> в неделю, 35 учебных недель. </w:t>
      </w:r>
    </w:p>
    <w:p w:rsidR="005F7013" w:rsidRDefault="005F7013" w:rsidP="005F7013">
      <w:pPr>
        <w:tabs>
          <w:tab w:val="left" w:pos="0"/>
        </w:tabs>
        <w:jc w:val="both"/>
        <w:rPr>
          <w:b/>
        </w:rPr>
      </w:pPr>
    </w:p>
    <w:p w:rsidR="005F7013" w:rsidRPr="00F13B30" w:rsidRDefault="005F7013" w:rsidP="005F7013">
      <w:pPr>
        <w:numPr>
          <w:ilvl w:val="0"/>
          <w:numId w:val="4"/>
        </w:numPr>
        <w:tabs>
          <w:tab w:val="left" w:pos="0"/>
        </w:tabs>
        <w:autoSpaceDE w:val="0"/>
        <w:autoSpaceDN w:val="0"/>
        <w:adjustRightInd w:val="0"/>
        <w:ind w:left="0" w:firstLine="0"/>
        <w:jc w:val="both"/>
        <w:rPr>
          <w:rFonts w:eastAsia="Calibri"/>
          <w:kern w:val="2"/>
          <w:lang w:eastAsia="en-US"/>
        </w:rPr>
      </w:pPr>
      <w:r w:rsidRPr="00AA0E7B">
        <w:rPr>
          <w:b/>
        </w:rPr>
        <w:t>Описание ценностных ориентиров содержания учебного предмета</w:t>
      </w:r>
    </w:p>
    <w:p w:rsidR="005F7013" w:rsidRDefault="005F7013" w:rsidP="005F7013">
      <w:pPr>
        <w:tabs>
          <w:tab w:val="left" w:pos="0"/>
        </w:tabs>
        <w:autoSpaceDE w:val="0"/>
        <w:autoSpaceDN w:val="0"/>
        <w:adjustRightInd w:val="0"/>
        <w:jc w:val="both"/>
        <w:rPr>
          <w:rFonts w:eastAsia="Calibri"/>
          <w:b/>
          <w:kern w:val="2"/>
          <w:lang w:eastAsia="en-US"/>
        </w:rPr>
      </w:pPr>
    </w:p>
    <w:p w:rsidR="00BC0FF3" w:rsidRPr="006C7F43" w:rsidRDefault="00BC0FF3" w:rsidP="00BC0FF3">
      <w:pPr>
        <w:pStyle w:val="a3"/>
        <w:spacing w:after="0" w:afterAutospacing="0"/>
        <w:jc w:val="both"/>
      </w:pPr>
      <w:r w:rsidRPr="006C7F43">
        <w:t>В основе учебно-воспитательного процесса лежат следую</w:t>
      </w:r>
      <w:r w:rsidRPr="006C7F43">
        <w:softHyphen/>
        <w:t>щие ценности математики:</w:t>
      </w:r>
    </w:p>
    <w:p w:rsidR="00BC0FF3" w:rsidRPr="006C7F43" w:rsidRDefault="00BC0FF3" w:rsidP="00BC0FF3">
      <w:pPr>
        <w:pStyle w:val="a3"/>
        <w:spacing w:after="0" w:afterAutospacing="0"/>
        <w:ind w:left="480"/>
        <w:jc w:val="both"/>
      </w:pPr>
      <w:r w:rsidRPr="006C7F43">
        <w:t>-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w:t>
      </w:r>
      <w:r w:rsidRPr="006C7F43">
        <w:softHyphen/>
        <w:t>де и в обществе (хронология событий, протяжённость по времени, образование целого из частей, изменение формы, размера и т. д.);</w:t>
      </w:r>
    </w:p>
    <w:p w:rsidR="00BC0FF3" w:rsidRPr="006C7F43" w:rsidRDefault="00BC0FF3" w:rsidP="00BC0FF3">
      <w:pPr>
        <w:pStyle w:val="a3"/>
        <w:spacing w:after="0" w:afterAutospacing="0"/>
        <w:ind w:left="480"/>
        <w:jc w:val="both"/>
      </w:pPr>
      <w:r w:rsidRPr="006C7F43">
        <w:t>-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C0FF3" w:rsidRPr="006C7F43" w:rsidRDefault="00BC0FF3" w:rsidP="00BC0FF3">
      <w:pPr>
        <w:pStyle w:val="a3"/>
        <w:spacing w:after="0" w:afterAutospacing="0"/>
        <w:ind w:left="480"/>
        <w:jc w:val="both"/>
      </w:pPr>
      <w:r w:rsidRPr="006C7F43">
        <w:t>- 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C0FF3" w:rsidRDefault="00BC0FF3" w:rsidP="00BC0FF3">
      <w:pPr>
        <w:tabs>
          <w:tab w:val="left" w:pos="0"/>
        </w:tabs>
        <w:autoSpaceDE w:val="0"/>
        <w:autoSpaceDN w:val="0"/>
        <w:adjustRightInd w:val="0"/>
        <w:jc w:val="both"/>
        <w:rPr>
          <w:rFonts w:eastAsia="Calibri"/>
          <w:b/>
          <w:kern w:val="2"/>
          <w:lang w:eastAsia="en-US"/>
        </w:rPr>
      </w:pPr>
    </w:p>
    <w:p w:rsidR="005F7013" w:rsidRDefault="005F7013" w:rsidP="005F7013">
      <w:pPr>
        <w:tabs>
          <w:tab w:val="left" w:pos="0"/>
        </w:tabs>
        <w:autoSpaceDE w:val="0"/>
        <w:autoSpaceDN w:val="0"/>
        <w:adjustRightInd w:val="0"/>
        <w:jc w:val="both"/>
        <w:rPr>
          <w:rFonts w:eastAsia="Calibri"/>
          <w:b/>
          <w:kern w:val="2"/>
          <w:lang w:eastAsia="en-US"/>
        </w:rPr>
      </w:pPr>
    </w:p>
    <w:p w:rsidR="005F7013" w:rsidRDefault="005F7013" w:rsidP="005F7013">
      <w:pPr>
        <w:numPr>
          <w:ilvl w:val="0"/>
          <w:numId w:val="4"/>
        </w:numPr>
        <w:tabs>
          <w:tab w:val="left" w:pos="0"/>
        </w:tabs>
        <w:autoSpaceDE w:val="0"/>
        <w:autoSpaceDN w:val="0"/>
        <w:adjustRightInd w:val="0"/>
        <w:ind w:left="0" w:firstLine="0"/>
        <w:jc w:val="both"/>
        <w:rPr>
          <w:rFonts w:eastAsia="Calibri"/>
          <w:b/>
          <w:kern w:val="2"/>
          <w:lang w:eastAsia="en-US"/>
        </w:rPr>
      </w:pPr>
      <w:r w:rsidRPr="00AA0E7B">
        <w:rPr>
          <w:rFonts w:eastAsia="Calibri"/>
          <w:b/>
          <w:kern w:val="2"/>
          <w:lang w:eastAsia="en-US"/>
        </w:rPr>
        <w:t>Личностные, метапредметные и предметные результаты освоения конкретного учебного предмета, курса;</w:t>
      </w:r>
    </w:p>
    <w:p w:rsidR="00334260" w:rsidRPr="00F04FF6" w:rsidRDefault="00334260" w:rsidP="00334260">
      <w:pPr>
        <w:pStyle w:val="dash041e005f0431005f044b005f0447005f043d005f044b005f0439"/>
        <w:spacing w:before="240"/>
        <w:jc w:val="both"/>
      </w:pPr>
      <w:r w:rsidRPr="00F04FF6">
        <w:t xml:space="preserve"> Стандарт устанавливает требования к результатам освоения обучающимися основной образовательной программы основного общего образования: </w:t>
      </w:r>
    </w:p>
    <w:p w:rsidR="00334260" w:rsidRPr="00F04FF6" w:rsidRDefault="00334260" w:rsidP="00334260">
      <w:pPr>
        <w:ind w:firstLine="700"/>
      </w:pPr>
      <w:r w:rsidRPr="00F04FF6">
        <w:rPr>
          <w:b/>
          <w:bCs/>
        </w:rPr>
        <w:t>личностным</w:t>
      </w:r>
      <w:r w:rsidRPr="00F04FF6">
        <w:t>,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334260" w:rsidRDefault="00334260" w:rsidP="00334260">
      <w:pPr>
        <w:spacing w:before="240"/>
      </w:pPr>
      <w:r w:rsidRPr="00F04FF6">
        <w:rPr>
          <w:b/>
          <w:bCs/>
        </w:rPr>
        <w:lastRenderedPageBreak/>
        <w:t>метапредметным</w:t>
      </w:r>
      <w:r w:rsidRPr="00F04FF6">
        <w:t>, включающим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r w:rsidRPr="00A940B3">
        <w:t xml:space="preserve"> </w:t>
      </w:r>
    </w:p>
    <w:p w:rsidR="00334260" w:rsidRPr="00F04FF6" w:rsidRDefault="00334260" w:rsidP="00BC0FF3">
      <w:pPr>
        <w:spacing w:before="240"/>
        <w:jc w:val="both"/>
      </w:pPr>
      <w:r w:rsidRPr="00F04FF6">
        <w:t> </w:t>
      </w:r>
      <w:r w:rsidRPr="00F04FF6">
        <w:rPr>
          <w:b/>
          <w:bCs/>
        </w:rPr>
        <w:t xml:space="preserve">Метапредметные результаты освоения основной образовательной программы основного общего образования </w:t>
      </w:r>
      <w:r w:rsidRPr="00F04FF6">
        <w:t>должны отражать:</w:t>
      </w:r>
    </w:p>
    <w:p w:rsidR="00334260" w:rsidRPr="00F04FF6" w:rsidRDefault="00334260" w:rsidP="00BC0FF3">
      <w:pPr>
        <w:ind w:firstLine="700"/>
        <w:jc w:val="both"/>
      </w:pPr>
      <w:r w:rsidRPr="00F04FF6">
        <w:t xml:space="preserve">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334260" w:rsidRPr="00F04FF6" w:rsidRDefault="00334260" w:rsidP="00BC0FF3">
      <w:pPr>
        <w:ind w:firstLine="700"/>
        <w:jc w:val="both"/>
      </w:pPr>
      <w:r w:rsidRPr="00F04FF6">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34260" w:rsidRPr="00F04FF6" w:rsidRDefault="00334260" w:rsidP="00BC0FF3">
      <w:pPr>
        <w:ind w:firstLine="700"/>
        <w:jc w:val="both"/>
      </w:pPr>
      <w:r w:rsidRPr="00F04FF6">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334260" w:rsidRPr="00F04FF6" w:rsidRDefault="00334260" w:rsidP="00BC0FF3">
      <w:pPr>
        <w:ind w:firstLine="700"/>
        <w:jc w:val="both"/>
      </w:pPr>
      <w:r w:rsidRPr="00F04FF6">
        <w:t>4) умение оценивать правильность выполнения учебной задачи,  собственные возможности её решения;</w:t>
      </w:r>
    </w:p>
    <w:p w:rsidR="00334260" w:rsidRPr="00F04FF6" w:rsidRDefault="00334260" w:rsidP="00BC0FF3">
      <w:pPr>
        <w:ind w:firstLine="700"/>
        <w:jc w:val="both"/>
      </w:pPr>
      <w:r w:rsidRPr="00F04FF6">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p>
    <w:p w:rsidR="00334260" w:rsidRPr="00F04FF6" w:rsidRDefault="00334260" w:rsidP="00BC0FF3">
      <w:pPr>
        <w:ind w:firstLine="700"/>
        <w:jc w:val="both"/>
      </w:pPr>
      <w:r w:rsidRPr="00F04FF6">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34260" w:rsidRPr="00F04FF6" w:rsidRDefault="00334260" w:rsidP="00BC0FF3">
      <w:pPr>
        <w:ind w:firstLine="700"/>
        <w:jc w:val="both"/>
      </w:pPr>
      <w:r w:rsidRPr="00F04FF6">
        <w:t>7) умение создавать, применять и преобразовывать знаки и символы, модели и схемы для решения учебных и познавательных задач;</w:t>
      </w:r>
    </w:p>
    <w:p w:rsidR="00334260" w:rsidRPr="00F04FF6" w:rsidRDefault="00334260" w:rsidP="00BC0FF3">
      <w:pPr>
        <w:ind w:firstLine="700"/>
        <w:jc w:val="both"/>
      </w:pPr>
      <w:r w:rsidRPr="00F04FF6">
        <w:t xml:space="preserve">8) смысловое чтение; </w:t>
      </w:r>
    </w:p>
    <w:p w:rsidR="00334260" w:rsidRPr="00F04FF6" w:rsidRDefault="00334260" w:rsidP="00BC0FF3">
      <w:pPr>
        <w:ind w:firstLine="700"/>
        <w:jc w:val="both"/>
      </w:pPr>
      <w:r w:rsidRPr="00F04FF6">
        <w:t>9) умение организовывать  учебное сотрудничество и совместную деятельность с учителем и сверстниками;   работать индивидуально и в группе:</w:t>
      </w:r>
      <w:r w:rsidRPr="00F04FF6">
        <w:rPr>
          <w:b/>
          <w:bCs/>
        </w:rPr>
        <w:t xml:space="preserve"> </w:t>
      </w:r>
      <w:r w:rsidRPr="00F04FF6">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334260" w:rsidRPr="00F04FF6" w:rsidRDefault="00334260" w:rsidP="00BC0FF3">
      <w:pPr>
        <w:ind w:firstLine="700"/>
        <w:jc w:val="both"/>
      </w:pPr>
      <w:r w:rsidRPr="00F04FF6">
        <w:t xml:space="preserve">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334260" w:rsidRPr="00F04FF6" w:rsidRDefault="00334260" w:rsidP="00BC0FF3">
      <w:pPr>
        <w:ind w:firstLine="700"/>
        <w:jc w:val="both"/>
      </w:pPr>
      <w:r w:rsidRPr="00F04FF6">
        <w:t>11) формирование и развитие компетентности в области использования информационно-коммуникационных технологий (далее ИКТ-компетенции);</w:t>
      </w:r>
    </w:p>
    <w:p w:rsidR="00334260" w:rsidRPr="00F04FF6" w:rsidRDefault="00334260" w:rsidP="00BC0FF3">
      <w:pPr>
        <w:ind w:firstLine="700"/>
        <w:jc w:val="both"/>
      </w:pPr>
      <w:r w:rsidRPr="00F04FF6">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BC0FF3" w:rsidRDefault="00334260" w:rsidP="00BC0FF3">
      <w:pPr>
        <w:spacing w:before="100" w:beforeAutospacing="1" w:after="100" w:afterAutospacing="1"/>
        <w:jc w:val="both"/>
      </w:pPr>
      <w:r w:rsidRPr="00766AD1">
        <w:rPr>
          <w:b/>
          <w:bCs/>
        </w:rPr>
        <w:t>предметным</w:t>
      </w:r>
      <w:r>
        <w:rPr>
          <w:b/>
          <w:bCs/>
        </w:rPr>
        <w:t>:</w:t>
      </w:r>
      <w:r w:rsidR="00BC0FF3" w:rsidRPr="00BC0FF3">
        <w:rPr>
          <w:rStyle w:val="a4"/>
        </w:rPr>
        <w:t xml:space="preserve"> </w:t>
      </w:r>
      <w:r w:rsidR="00BC0FF3">
        <w:rPr>
          <w:rStyle w:val="a4"/>
        </w:rPr>
        <w:t xml:space="preserve">1. Формулировать </w:t>
      </w:r>
      <w:r w:rsidR="00BC0FF3">
        <w:t xml:space="preserve">определения и </w:t>
      </w:r>
      <w:r w:rsidR="00BC0FF3">
        <w:rPr>
          <w:rStyle w:val="a4"/>
        </w:rPr>
        <w:t>иллюстрировать</w:t>
      </w:r>
      <w:r w:rsidR="00BC0FF3">
        <w:t xml:space="preserve"> понятия отрезка, луча, прямого, острого, тупого и развернутого, углов, вертикальных и смежных углов; биссектрисы угла.</w:t>
      </w:r>
    </w:p>
    <w:p w:rsidR="00BC0FF3" w:rsidRDefault="00BC0FF3" w:rsidP="00BC0FF3">
      <w:pPr>
        <w:spacing w:before="100" w:beforeAutospacing="1" w:after="100" w:afterAutospacing="1"/>
        <w:jc w:val="both"/>
      </w:pPr>
      <w:r>
        <w:rPr>
          <w:rStyle w:val="a4"/>
        </w:rPr>
        <w:t xml:space="preserve">2. Распознавать </w:t>
      </w:r>
      <w:r>
        <w:t xml:space="preserve">на чертежах, </w:t>
      </w:r>
      <w:r>
        <w:rPr>
          <w:rStyle w:val="a4"/>
        </w:rPr>
        <w:t>изображать</w:t>
      </w:r>
      <w:r>
        <w:t xml:space="preserve">, </w:t>
      </w:r>
      <w:r>
        <w:rPr>
          <w:rStyle w:val="a4"/>
        </w:rPr>
        <w:t>формулировать</w:t>
      </w:r>
      <w:r>
        <w:t xml:space="preserve"> определения параллельных прямых; углов, образованных при пересечении двух параллельных прямых секущей; перпендикулярных прямых; перпендикуляра и наклонной к прямой; серединного перпендикуляра к отрезку.</w:t>
      </w:r>
    </w:p>
    <w:p w:rsidR="00BC0FF3" w:rsidRDefault="00BC0FF3" w:rsidP="00BC0FF3">
      <w:pPr>
        <w:spacing w:before="100" w:beforeAutospacing="1" w:after="100" w:afterAutospacing="1"/>
        <w:jc w:val="both"/>
      </w:pPr>
      <w:r>
        <w:rPr>
          <w:rStyle w:val="a4"/>
        </w:rPr>
        <w:lastRenderedPageBreak/>
        <w:t>3. Объяснять,</w:t>
      </w:r>
      <w:r>
        <w:t xml:space="preserve"> что такое геометрическое место точек, </w:t>
      </w:r>
      <w:r>
        <w:rPr>
          <w:rStyle w:val="a4"/>
        </w:rPr>
        <w:t>приводить</w:t>
      </w:r>
      <w:r>
        <w:t xml:space="preserve"> примеры геометрических мест точек.</w:t>
      </w:r>
    </w:p>
    <w:p w:rsidR="00BC0FF3" w:rsidRDefault="00BC0FF3" w:rsidP="00BC0FF3">
      <w:pPr>
        <w:spacing w:before="100" w:beforeAutospacing="1" w:after="100" w:afterAutospacing="1"/>
        <w:jc w:val="both"/>
      </w:pPr>
      <w:r>
        <w:rPr>
          <w:rStyle w:val="a4"/>
        </w:rPr>
        <w:t xml:space="preserve">4. Формулировать </w:t>
      </w:r>
      <w:r>
        <w:t xml:space="preserve">и </w:t>
      </w:r>
      <w:r>
        <w:rPr>
          <w:rStyle w:val="a4"/>
        </w:rPr>
        <w:t xml:space="preserve">доказывать </w:t>
      </w:r>
      <w:r>
        <w:t>теоремы, выражающие свойства вертикальных и смежных углов, свойства и признаки параллельных прямых, о единственности перпендикуляра к прямой, свойстве перпендикуляра и наклонной, свойствах биссектрисы угла и серединного перпендикуляра к отрезку.</w:t>
      </w:r>
    </w:p>
    <w:p w:rsidR="00BC0FF3" w:rsidRDefault="00BC0FF3" w:rsidP="00BC0FF3">
      <w:pPr>
        <w:spacing w:before="100" w:beforeAutospacing="1" w:after="100" w:afterAutospacing="1"/>
        <w:jc w:val="both"/>
      </w:pPr>
      <w:r>
        <w:rPr>
          <w:rStyle w:val="a4"/>
        </w:rPr>
        <w:t>5. Решать</w:t>
      </w:r>
      <w:r>
        <w:t xml:space="preserve"> задачи на доказательство и вычисления, применяя изученные определения и теоремы.</w:t>
      </w:r>
    </w:p>
    <w:p w:rsidR="00BC0FF3" w:rsidRDefault="00BC0FF3" w:rsidP="00BC0FF3">
      <w:pPr>
        <w:spacing w:before="100" w:beforeAutospacing="1" w:after="100" w:afterAutospacing="1"/>
        <w:jc w:val="both"/>
      </w:pPr>
      <w:r>
        <w:rPr>
          <w:rStyle w:val="a4"/>
        </w:rPr>
        <w:t>6. Решать</w:t>
      </w:r>
      <w:r>
        <w:t xml:space="preserve"> задачи на построение, доказательство и вычисления. </w:t>
      </w:r>
      <w:r>
        <w:rPr>
          <w:rStyle w:val="a4"/>
        </w:rPr>
        <w:t>Выделять</w:t>
      </w:r>
      <w:r>
        <w:t xml:space="preserve"> в условии задачи условие и заключение. Опираясь на условие задачи, </w:t>
      </w:r>
      <w:r>
        <w:rPr>
          <w:rStyle w:val="a4"/>
        </w:rPr>
        <w:t xml:space="preserve">проводить </w:t>
      </w:r>
      <w:r>
        <w:t xml:space="preserve">необходимые доказательные рассуждения. </w:t>
      </w:r>
      <w:r>
        <w:rPr>
          <w:rStyle w:val="a4"/>
        </w:rPr>
        <w:t>Сопоставлять</w:t>
      </w:r>
      <w:r>
        <w:t xml:space="preserve"> полученный результат с условием задачи.</w:t>
      </w:r>
    </w:p>
    <w:p w:rsidR="00BC0FF3" w:rsidRDefault="00BC0FF3" w:rsidP="00BC0FF3">
      <w:pPr>
        <w:spacing w:before="100" w:beforeAutospacing="1" w:after="100" w:afterAutospacing="1"/>
        <w:jc w:val="both"/>
      </w:pPr>
      <w:r>
        <w:rPr>
          <w:rStyle w:val="a4"/>
        </w:rPr>
        <w:t>7. Формулировать</w:t>
      </w:r>
      <w:r>
        <w:t xml:space="preserve"> определения прямоугольного, остроугольного, тупоугольного, равнобедренного, равностороннего треугольников; </w:t>
      </w:r>
      <w:r>
        <w:rPr>
          <w:rStyle w:val="a4"/>
        </w:rPr>
        <w:t xml:space="preserve">распознавать </w:t>
      </w:r>
      <w:r>
        <w:t>и</w:t>
      </w:r>
      <w:r>
        <w:rPr>
          <w:rStyle w:val="a4"/>
        </w:rPr>
        <w:t xml:space="preserve"> изображать</w:t>
      </w:r>
      <w:r>
        <w:t xml:space="preserve"> их на чертежах и рисунках.</w:t>
      </w:r>
    </w:p>
    <w:p w:rsidR="00BC0FF3" w:rsidRDefault="00BC0FF3" w:rsidP="00BC0FF3">
      <w:pPr>
        <w:spacing w:before="100" w:beforeAutospacing="1" w:after="100" w:afterAutospacing="1"/>
        <w:jc w:val="both"/>
      </w:pPr>
      <w:r>
        <w:rPr>
          <w:rStyle w:val="a4"/>
        </w:rPr>
        <w:t>8. Формулировать</w:t>
      </w:r>
      <w:r>
        <w:t xml:space="preserve"> определение равных треугольников. </w:t>
      </w:r>
      <w:r>
        <w:rPr>
          <w:rStyle w:val="a4"/>
        </w:rPr>
        <w:t>Формулировать</w:t>
      </w:r>
      <w:r>
        <w:t xml:space="preserve"> и </w:t>
      </w:r>
      <w:r>
        <w:rPr>
          <w:rStyle w:val="a4"/>
        </w:rPr>
        <w:t>доказывать</w:t>
      </w:r>
      <w:r>
        <w:t xml:space="preserve"> теоремы о признаках равенства треугольников.</w:t>
      </w:r>
    </w:p>
    <w:p w:rsidR="00BC0FF3" w:rsidRDefault="00BC0FF3" w:rsidP="00BC0FF3">
      <w:pPr>
        <w:spacing w:before="100" w:beforeAutospacing="1" w:after="100" w:afterAutospacing="1"/>
        <w:jc w:val="both"/>
      </w:pPr>
      <w:r>
        <w:rPr>
          <w:rStyle w:val="a4"/>
        </w:rPr>
        <w:t xml:space="preserve">9. Формулировать </w:t>
      </w:r>
      <w:r>
        <w:t xml:space="preserve">и </w:t>
      </w:r>
      <w:r>
        <w:rPr>
          <w:rStyle w:val="a4"/>
        </w:rPr>
        <w:t>доказывать</w:t>
      </w:r>
      <w:r>
        <w:t xml:space="preserve"> теоремы о свойствах и признаках равнобедренного треугольника, соотношениях между сторонами и углами треугольника, сумме углов треугольника, средней линии треугольника.</w:t>
      </w:r>
    </w:p>
    <w:p w:rsidR="00A71DC3" w:rsidRDefault="00BC0FF3" w:rsidP="00BC0FF3">
      <w:pPr>
        <w:spacing w:before="100" w:beforeAutospacing="1" w:after="100" w:afterAutospacing="1"/>
        <w:jc w:val="both"/>
      </w:pPr>
      <w:r>
        <w:rPr>
          <w:rStyle w:val="a4"/>
        </w:rPr>
        <w:t>10. Решать</w:t>
      </w:r>
      <w:r>
        <w:t xml:space="preserve"> задачи на построение, доказательство и вычисления. </w:t>
      </w:r>
      <w:r>
        <w:rPr>
          <w:rStyle w:val="a4"/>
        </w:rPr>
        <w:t>Выделять</w:t>
      </w:r>
      <w:r>
        <w:t xml:space="preserve"> в условии задачи условие и заключение. </w:t>
      </w:r>
      <w:r>
        <w:rPr>
          <w:rStyle w:val="a4"/>
        </w:rPr>
        <w:t xml:space="preserve">Моделировать </w:t>
      </w:r>
      <w:r>
        <w:t xml:space="preserve">условие задачи с помощью чертежа или рисунка, </w:t>
      </w:r>
      <w:r>
        <w:rPr>
          <w:rStyle w:val="a4"/>
        </w:rPr>
        <w:t xml:space="preserve">проводить </w:t>
      </w:r>
      <w:r>
        <w:t xml:space="preserve">дополнительные построения в ходе решения. Опираясь на условие задачи, </w:t>
      </w:r>
      <w:r>
        <w:rPr>
          <w:rStyle w:val="a4"/>
        </w:rPr>
        <w:t>проводить</w:t>
      </w:r>
      <w:r>
        <w:t xml:space="preserve"> необходимые доказательные рассуждения. </w:t>
      </w:r>
      <w:r>
        <w:rPr>
          <w:rStyle w:val="a4"/>
        </w:rPr>
        <w:t xml:space="preserve">Интерпретировать </w:t>
      </w:r>
      <w:r>
        <w:t xml:space="preserve">полученный результат и </w:t>
      </w:r>
      <w:r>
        <w:rPr>
          <w:rStyle w:val="a4"/>
        </w:rPr>
        <w:t>сопоставлять</w:t>
      </w:r>
      <w:r>
        <w:t xml:space="preserve"> его с условием задачи.</w:t>
      </w:r>
    </w:p>
    <w:p w:rsidR="00A71DC3" w:rsidRDefault="00BC0FF3" w:rsidP="00BC0FF3">
      <w:pPr>
        <w:spacing w:before="100" w:beforeAutospacing="1" w:after="100" w:afterAutospacing="1"/>
        <w:jc w:val="both"/>
      </w:pPr>
      <w:r>
        <w:rPr>
          <w:b/>
          <w:bCs/>
        </w:rPr>
        <w:t>6</w:t>
      </w:r>
      <w:r w:rsidR="00970890" w:rsidRPr="00970890">
        <w:rPr>
          <w:b/>
          <w:bCs/>
        </w:rPr>
        <w:t>. Содержание программы.</w:t>
      </w:r>
    </w:p>
    <w:p w:rsidR="00BC0FF3" w:rsidRDefault="00970890" w:rsidP="00BC0FF3">
      <w:pPr>
        <w:spacing w:before="100" w:beforeAutospacing="1" w:after="100" w:afterAutospacing="1"/>
        <w:jc w:val="both"/>
      </w:pPr>
      <w:r w:rsidRPr="00970890">
        <w:rPr>
          <w:b/>
          <w:bCs/>
        </w:rPr>
        <w:t xml:space="preserve">1. Начальные геометрические сведения </w:t>
      </w:r>
      <w:r w:rsidR="00EE7BC4">
        <w:rPr>
          <w:b/>
          <w:bCs/>
        </w:rPr>
        <w:t xml:space="preserve">  </w:t>
      </w:r>
      <w:r w:rsidR="00EE7BC4" w:rsidRPr="00EE7BC4">
        <w:rPr>
          <w:b/>
          <w:bCs/>
        </w:rPr>
        <w:t>(12</w:t>
      </w:r>
      <w:r w:rsidRPr="00EE7BC4">
        <w:rPr>
          <w:b/>
          <w:bCs/>
        </w:rPr>
        <w:t xml:space="preserve"> часов).</w:t>
      </w:r>
      <w:r w:rsidRPr="00970890">
        <w:rPr>
          <w:b/>
          <w:bCs/>
        </w:rPr>
        <w:t xml:space="preserve"> </w:t>
      </w:r>
      <w:r w:rsidRPr="00970890">
        <w:t>Начальные понятия планиметрии. Геометрические фигуры. Понятие о равенстве фигур. Отрезок. Равенство отрезков. Длина отрезка и ее свойства. Угол. Равенство углов. Величина угла и их свойства. Перпендикулярные прямые.</w:t>
      </w:r>
      <w:r w:rsidRPr="00970890">
        <w:rPr>
          <w:b/>
          <w:bCs/>
        </w:rPr>
        <w:t>Основная цель</w:t>
      </w:r>
      <w:r w:rsidRPr="00970890">
        <w:t xml:space="preserve"> – систематизировать знания учащихся об основных свойствах простейших геометрических фигур, ввести понятие равенства фигур.</w:t>
      </w:r>
      <w:r w:rsidRPr="00970890">
        <w:rPr>
          <w:b/>
          <w:bCs/>
        </w:rPr>
        <w:t>Задачи:</w:t>
      </w:r>
      <w:r w:rsidRPr="00970890">
        <w:t xml:space="preserve"> развитие навыков изображения планиметрических фигур и простейших геометрических конфигураций, связанных с условиями решаемых задач, систематизация знаний учащихся об основных свойствах простейших геометрических фигу</w:t>
      </w:r>
      <w:r w:rsidR="00BC0FF3">
        <w:t>р.</w:t>
      </w:r>
      <w:r w:rsidRPr="00970890">
        <w:rPr>
          <w:b/>
          <w:bCs/>
        </w:rPr>
        <w:t>Число контрольных работ:</w:t>
      </w:r>
      <w:r w:rsidR="00BC0FF3">
        <w:rPr>
          <w:b/>
          <w:bCs/>
        </w:rPr>
        <w:t>1</w:t>
      </w:r>
      <w:r w:rsidRPr="00970890">
        <w:rPr>
          <w:b/>
          <w:bCs/>
        </w:rPr>
        <w:t xml:space="preserve"> </w:t>
      </w:r>
      <w:r w:rsidR="00BC0FF3">
        <w:rPr>
          <w:b/>
          <w:bCs/>
        </w:rPr>
        <w:t>2</w:t>
      </w:r>
      <w:r w:rsidRPr="00970890">
        <w:rPr>
          <w:b/>
          <w:bCs/>
        </w:rPr>
        <w:t xml:space="preserve"> Треугольники </w:t>
      </w:r>
      <w:r w:rsidRPr="00EE7BC4">
        <w:rPr>
          <w:b/>
          <w:bCs/>
        </w:rPr>
        <w:t>(18 часов).</w:t>
      </w:r>
      <w:r w:rsidRPr="00970890">
        <w:t>Треугольник. Признаки равенства треугольников. Перпендикуляр к прямой. Медианы, биссектрисы и высоты треугольника. Равнобедренный треугольник и его свойства. Основные задачи на построение с помощью циркуля и линейки.</w:t>
      </w:r>
      <w:r w:rsidRPr="00970890">
        <w:rPr>
          <w:b/>
          <w:bCs/>
        </w:rPr>
        <w:t>Основная цель:</w:t>
      </w:r>
      <w:r w:rsidRPr="00970890">
        <w:t xml:space="preserve"> сформировать умение показывать равенство </w:t>
      </w:r>
      <w:r w:rsidR="00BC0FF3">
        <w:t xml:space="preserve"> </w:t>
      </w:r>
      <w:r w:rsidRPr="00970890">
        <w:t>данных</w:t>
      </w:r>
      <w:r w:rsidR="00BC0FF3">
        <w:t xml:space="preserve"> </w:t>
      </w:r>
      <w:r w:rsidRPr="00970890">
        <w:t>треугольников, опираясь на изученные признаки; отработать навыки решения простейших задач на построение с помощью циркуля и линейки.</w:t>
      </w:r>
      <w:r w:rsidRPr="00970890">
        <w:rPr>
          <w:b/>
          <w:bCs/>
        </w:rPr>
        <w:t>Задачи:</w:t>
      </w:r>
      <w:r w:rsidRPr="00970890">
        <w:t xml:space="preserve"> формулировать определения прямоугольного, остроугольного, тупоугольного, равнобедренного, равностороннего треугольников, распознавать и изображать их на чертежах и рисунках; формулировать определение равных треугольников; формулировать и доказывать теоремы о признаках равенства треугольников; формулировать и доказывать теоремы о свойствах и признаках равнобедренного треугольника; решать задачи на построение, доказательство и вычисления, выделять в условии задачи условие и заключение; моделировать условие </w:t>
      </w:r>
      <w:r w:rsidRPr="00970890">
        <w:lastRenderedPageBreak/>
        <w:t>задачи с помощью чертежа или рисунка; проводить дополнительные построения в ходе решения; интерпретировать полученный результат и сопоставлять его с условием задачи.</w:t>
      </w:r>
      <w:r w:rsidRPr="00970890">
        <w:rPr>
          <w:b/>
          <w:bCs/>
        </w:rPr>
        <w:t>Число контрольных работ: 1.</w:t>
      </w:r>
    </w:p>
    <w:p w:rsidR="00BC0FF3" w:rsidRDefault="00EE7BC4" w:rsidP="00BC0FF3">
      <w:pPr>
        <w:spacing w:before="100" w:beforeAutospacing="1" w:after="100" w:afterAutospacing="1"/>
        <w:jc w:val="both"/>
      </w:pPr>
      <w:r>
        <w:rPr>
          <w:b/>
          <w:bCs/>
        </w:rPr>
        <w:t>3. Параллельные прямые (12</w:t>
      </w:r>
      <w:r w:rsidR="00970890" w:rsidRPr="00970890">
        <w:rPr>
          <w:b/>
          <w:bCs/>
        </w:rPr>
        <w:t>часов).</w:t>
      </w:r>
      <w:r w:rsidR="00970890" w:rsidRPr="00970890">
        <w:t>Признаки параллельности прямых. Аксиома параллельных прямых. Свойства параллельных прямых.</w:t>
      </w:r>
      <w:r w:rsidR="00970890" w:rsidRPr="00970890">
        <w:rPr>
          <w:b/>
          <w:bCs/>
        </w:rPr>
        <w:t>Основная цель</w:t>
      </w:r>
      <w:r w:rsidR="00970890" w:rsidRPr="00970890">
        <w:t>: дать систематические сведения о параллельности прямых; вывести аксиому параллельных прямых.</w:t>
      </w:r>
      <w:r w:rsidR="00970890" w:rsidRPr="00970890">
        <w:rPr>
          <w:b/>
          <w:bCs/>
        </w:rPr>
        <w:t>Задачи:</w:t>
      </w:r>
      <w:r w:rsidR="00970890" w:rsidRPr="00970890">
        <w:t xml:space="preserve"> формулировать признаки параллельности прямых, свойств углов при параллельных прямых и секущей; формировать умения доказывать параллельность прямых с использованием соответствующих признаков, находить равные углы при параллельных прямых.</w:t>
      </w:r>
      <w:r w:rsidR="00970890" w:rsidRPr="00970890">
        <w:rPr>
          <w:b/>
          <w:bCs/>
        </w:rPr>
        <w:t>Число контрольных работ: 1.</w:t>
      </w:r>
    </w:p>
    <w:p w:rsidR="00970890" w:rsidRPr="00970890" w:rsidRDefault="00970890" w:rsidP="00BC0FF3">
      <w:pPr>
        <w:spacing w:before="100" w:beforeAutospacing="1" w:after="100" w:afterAutospacing="1"/>
        <w:jc w:val="both"/>
      </w:pPr>
      <w:r w:rsidRPr="00970890">
        <w:rPr>
          <w:b/>
          <w:bCs/>
        </w:rPr>
        <w:t>4. Соотношения между сто</w:t>
      </w:r>
      <w:r w:rsidR="00EE7BC4">
        <w:rPr>
          <w:b/>
          <w:bCs/>
        </w:rPr>
        <w:t>ронами и углами треугольника (18</w:t>
      </w:r>
      <w:r w:rsidRPr="00970890">
        <w:rPr>
          <w:b/>
          <w:bCs/>
        </w:rPr>
        <w:t xml:space="preserve"> час).</w:t>
      </w:r>
      <w:r w:rsidRPr="00970890">
        <w:t>Сумма углов треугольника. Соотношения между сторонами и углами треугольника. Неравенство треугольника. Некоторые свойства прямоугольных треугольников. Расстояние от точки до прямой. Расстояние между параллельными прямыми. Задачи на построение.</w:t>
      </w:r>
      <w:r w:rsidRPr="00970890">
        <w:rPr>
          <w:b/>
          <w:bCs/>
        </w:rPr>
        <w:t>Основная цель:</w:t>
      </w:r>
      <w:r w:rsidRPr="00970890">
        <w:t xml:space="preserve"> расширить знания учащихся о треугольниках.</w:t>
      </w:r>
      <w:r w:rsidRPr="00970890">
        <w:rPr>
          <w:b/>
          <w:bCs/>
        </w:rPr>
        <w:t>Задачи:</w:t>
      </w:r>
      <w:r w:rsidRPr="00970890">
        <w:t xml:space="preserve"> объяснять и иллюстрировать неравенство треугольников; формулировать и доказывать теоремы о сумме углов треугольника, о внешнем угле треугольника, о средней линии треугольника;  решать задачи на построение, доказательство и вычисления, выделять в условии задачи условие и заключение; моделировать условие задачи с помощью чертежа или рисунка; проводить дополнительные построения в ходе решения; интерпретировать полученный результат и соп</w:t>
      </w:r>
      <w:r w:rsidR="00BC0FF3">
        <w:t>оставлять его с условием задач</w:t>
      </w:r>
      <w:r w:rsidRPr="00970890">
        <w:rPr>
          <w:b/>
          <w:bCs/>
        </w:rPr>
        <w:t>Число контрольных работ: 2.</w:t>
      </w:r>
    </w:p>
    <w:p w:rsidR="005F7013" w:rsidRDefault="005F7013" w:rsidP="005F7013">
      <w:pPr>
        <w:tabs>
          <w:tab w:val="left" w:pos="0"/>
          <w:tab w:val="left" w:pos="142"/>
        </w:tabs>
        <w:autoSpaceDE w:val="0"/>
        <w:autoSpaceDN w:val="0"/>
        <w:adjustRightInd w:val="0"/>
        <w:jc w:val="both"/>
        <w:rPr>
          <w:rFonts w:eastAsia="Calibri"/>
          <w:b/>
          <w:kern w:val="2"/>
          <w:lang w:eastAsia="en-US"/>
        </w:rPr>
      </w:pPr>
    </w:p>
    <w:p w:rsidR="005F7013" w:rsidRPr="004F408E" w:rsidRDefault="005F7013" w:rsidP="005F7013">
      <w:pPr>
        <w:pStyle w:val="a3"/>
        <w:spacing w:after="0" w:afterAutospacing="0"/>
        <w:jc w:val="both"/>
      </w:pPr>
      <w:r w:rsidRPr="004F408E">
        <w:t>.</w:t>
      </w:r>
    </w:p>
    <w:p w:rsidR="005F7013" w:rsidRDefault="005F7013" w:rsidP="005F7013">
      <w:pPr>
        <w:pStyle w:val="a3"/>
        <w:spacing w:after="0" w:afterAutospacing="0"/>
        <w:jc w:val="both"/>
        <w:rPr>
          <w:rFonts w:eastAsia="Calibri"/>
          <w:b/>
          <w:kern w:val="2"/>
          <w:lang w:eastAsia="en-US"/>
        </w:rPr>
      </w:pPr>
      <w:r w:rsidRPr="004F408E">
        <w:t>  </w:t>
      </w:r>
    </w:p>
    <w:p w:rsidR="005F7013" w:rsidRDefault="00BC0FF3" w:rsidP="00BC0FF3">
      <w:pPr>
        <w:tabs>
          <w:tab w:val="left" w:pos="0"/>
          <w:tab w:val="left" w:pos="142"/>
        </w:tabs>
        <w:autoSpaceDE w:val="0"/>
        <w:autoSpaceDN w:val="0"/>
        <w:adjustRightInd w:val="0"/>
        <w:jc w:val="both"/>
        <w:rPr>
          <w:rFonts w:eastAsia="Calibri"/>
          <w:b/>
          <w:kern w:val="2"/>
          <w:lang w:eastAsia="en-US"/>
        </w:rPr>
      </w:pPr>
      <w:r>
        <w:rPr>
          <w:rFonts w:eastAsia="Calibri"/>
          <w:b/>
          <w:kern w:val="2"/>
          <w:lang w:eastAsia="en-US"/>
        </w:rPr>
        <w:t>7.</w:t>
      </w:r>
      <w:r w:rsidR="00260BBF">
        <w:rPr>
          <w:rFonts w:eastAsia="Calibri"/>
          <w:b/>
          <w:kern w:val="2"/>
          <w:lang w:eastAsia="en-US"/>
        </w:rPr>
        <w:t>1</w:t>
      </w:r>
      <w:r w:rsidR="005F7013">
        <w:rPr>
          <w:rFonts w:eastAsia="Calibri"/>
          <w:b/>
          <w:kern w:val="2"/>
          <w:lang w:eastAsia="en-US"/>
        </w:rPr>
        <w:t>Т</w:t>
      </w:r>
      <w:r w:rsidR="005F7013" w:rsidRPr="00AA0E7B">
        <w:rPr>
          <w:rFonts w:eastAsia="Calibri"/>
          <w:b/>
          <w:kern w:val="2"/>
          <w:lang w:eastAsia="en-US"/>
        </w:rPr>
        <w:t>ематическое планирование с определением основных видов у</w:t>
      </w:r>
      <w:r w:rsidR="005F7013">
        <w:rPr>
          <w:rFonts w:eastAsia="Calibri"/>
          <w:b/>
          <w:kern w:val="2"/>
          <w:lang w:eastAsia="en-US"/>
        </w:rPr>
        <w:t>чебной деятельности обучающихся</w:t>
      </w:r>
    </w:p>
    <w:p w:rsidR="005F7013" w:rsidRPr="00260713" w:rsidRDefault="005F7013" w:rsidP="005F7013">
      <w:pPr>
        <w:jc w:val="center"/>
      </w:pPr>
      <w:r>
        <w:t>7.1.Учебно-тематическое планирование</w:t>
      </w: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3"/>
        <w:gridCol w:w="1838"/>
        <w:gridCol w:w="808"/>
        <w:gridCol w:w="924"/>
        <w:gridCol w:w="1827"/>
        <w:gridCol w:w="2596"/>
      </w:tblGrid>
      <w:tr w:rsidR="00323E45" w:rsidRPr="000A2D15" w:rsidTr="00323E45">
        <w:trPr>
          <w:trHeight w:val="279"/>
        </w:trPr>
        <w:tc>
          <w:tcPr>
            <w:tcW w:w="576" w:type="dxa"/>
            <w:vMerge w:val="restart"/>
            <w:shd w:val="clear" w:color="auto" w:fill="auto"/>
          </w:tcPr>
          <w:p w:rsidR="00323E45" w:rsidRPr="000A2D15" w:rsidRDefault="00323E45" w:rsidP="005F7013">
            <w:pPr>
              <w:jc w:val="center"/>
            </w:pPr>
            <w:r w:rsidRPr="000A2D15">
              <w:t>№ п/п</w:t>
            </w:r>
          </w:p>
        </w:tc>
        <w:tc>
          <w:tcPr>
            <w:tcW w:w="1754" w:type="dxa"/>
            <w:vMerge w:val="restart"/>
            <w:shd w:val="clear" w:color="auto" w:fill="auto"/>
          </w:tcPr>
          <w:p w:rsidR="00323E45" w:rsidRPr="000A2D15" w:rsidRDefault="00323E45" w:rsidP="005F7013">
            <w:pPr>
              <w:jc w:val="center"/>
            </w:pPr>
            <w:r w:rsidRPr="000A2D15">
              <w:t>Наименование разделов и тем</w:t>
            </w:r>
          </w:p>
        </w:tc>
        <w:tc>
          <w:tcPr>
            <w:tcW w:w="808" w:type="dxa"/>
            <w:vMerge w:val="restart"/>
            <w:shd w:val="clear" w:color="auto" w:fill="auto"/>
          </w:tcPr>
          <w:p w:rsidR="00323E45" w:rsidRPr="000A2D15" w:rsidRDefault="00323E45" w:rsidP="005F7013">
            <w:pPr>
              <w:jc w:val="center"/>
            </w:pPr>
            <w:r w:rsidRPr="000A2D15">
              <w:t>Всего часов</w:t>
            </w:r>
          </w:p>
        </w:tc>
        <w:tc>
          <w:tcPr>
            <w:tcW w:w="2782" w:type="dxa"/>
            <w:gridSpan w:val="2"/>
            <w:shd w:val="clear" w:color="auto" w:fill="auto"/>
          </w:tcPr>
          <w:p w:rsidR="00323E45" w:rsidRPr="000A2D15" w:rsidRDefault="00323E45" w:rsidP="005F7013">
            <w:pPr>
              <w:jc w:val="center"/>
            </w:pPr>
            <w:r w:rsidRPr="000A2D15">
              <w:t>В том числе на</w:t>
            </w:r>
          </w:p>
        </w:tc>
        <w:tc>
          <w:tcPr>
            <w:tcW w:w="2646" w:type="dxa"/>
            <w:shd w:val="clear" w:color="auto" w:fill="auto"/>
          </w:tcPr>
          <w:p w:rsidR="00323E45" w:rsidRPr="000A2D15" w:rsidRDefault="00323E45" w:rsidP="005F7013">
            <w:pPr>
              <w:jc w:val="center"/>
            </w:pPr>
            <w:r w:rsidRPr="000A2D15">
              <w:t>Примерное количество часов на самостоятельные работы учащихся</w:t>
            </w:r>
          </w:p>
        </w:tc>
      </w:tr>
      <w:tr w:rsidR="00323E45" w:rsidRPr="000A2D15" w:rsidTr="00323E45">
        <w:trPr>
          <w:trHeight w:val="149"/>
        </w:trPr>
        <w:tc>
          <w:tcPr>
            <w:tcW w:w="576" w:type="dxa"/>
            <w:vMerge/>
            <w:shd w:val="clear" w:color="auto" w:fill="auto"/>
          </w:tcPr>
          <w:p w:rsidR="00323E45" w:rsidRPr="000A2D15" w:rsidRDefault="00323E45" w:rsidP="005F7013">
            <w:pPr>
              <w:jc w:val="center"/>
            </w:pPr>
          </w:p>
        </w:tc>
        <w:tc>
          <w:tcPr>
            <w:tcW w:w="1754" w:type="dxa"/>
            <w:vMerge/>
            <w:shd w:val="clear" w:color="auto" w:fill="auto"/>
          </w:tcPr>
          <w:p w:rsidR="00323E45" w:rsidRPr="000A2D15" w:rsidRDefault="00323E45" w:rsidP="005F7013">
            <w:pPr>
              <w:jc w:val="center"/>
            </w:pPr>
          </w:p>
        </w:tc>
        <w:tc>
          <w:tcPr>
            <w:tcW w:w="808" w:type="dxa"/>
            <w:vMerge/>
            <w:shd w:val="clear" w:color="auto" w:fill="auto"/>
          </w:tcPr>
          <w:p w:rsidR="00323E45" w:rsidRPr="000A2D15" w:rsidRDefault="00323E45" w:rsidP="005F7013">
            <w:pPr>
              <w:jc w:val="center"/>
            </w:pPr>
          </w:p>
        </w:tc>
        <w:tc>
          <w:tcPr>
            <w:tcW w:w="932" w:type="dxa"/>
            <w:shd w:val="clear" w:color="auto" w:fill="auto"/>
          </w:tcPr>
          <w:p w:rsidR="00323E45" w:rsidRPr="000A2D15" w:rsidRDefault="00323E45" w:rsidP="005F7013">
            <w:pPr>
              <w:jc w:val="center"/>
            </w:pPr>
            <w:r w:rsidRPr="000A2D15">
              <w:t>уроки</w:t>
            </w:r>
          </w:p>
        </w:tc>
        <w:tc>
          <w:tcPr>
            <w:tcW w:w="1850" w:type="dxa"/>
            <w:shd w:val="clear" w:color="auto" w:fill="auto"/>
          </w:tcPr>
          <w:p w:rsidR="00323E45" w:rsidRPr="000A2D15" w:rsidRDefault="00323E45" w:rsidP="005F7013">
            <w:pPr>
              <w:jc w:val="center"/>
            </w:pPr>
            <w:r w:rsidRPr="000A2D15">
              <w:t>контрольные работы</w:t>
            </w:r>
          </w:p>
        </w:tc>
        <w:tc>
          <w:tcPr>
            <w:tcW w:w="2646" w:type="dxa"/>
            <w:shd w:val="clear" w:color="auto" w:fill="auto"/>
          </w:tcPr>
          <w:p w:rsidR="00323E45" w:rsidRPr="000A2D15" w:rsidRDefault="00323E45" w:rsidP="005F7013">
            <w:pPr>
              <w:jc w:val="center"/>
            </w:pPr>
          </w:p>
        </w:tc>
      </w:tr>
      <w:tr w:rsidR="00323E45" w:rsidRPr="000A2D15" w:rsidTr="00323E45">
        <w:trPr>
          <w:trHeight w:val="263"/>
        </w:trPr>
        <w:tc>
          <w:tcPr>
            <w:tcW w:w="576" w:type="dxa"/>
            <w:shd w:val="clear" w:color="auto" w:fill="auto"/>
          </w:tcPr>
          <w:p w:rsidR="00323E45" w:rsidRPr="000A2D15" w:rsidRDefault="00323E45" w:rsidP="005F7013">
            <w:pPr>
              <w:jc w:val="both"/>
            </w:pPr>
            <w:r w:rsidRPr="000A2D15">
              <w:t>1.</w:t>
            </w:r>
          </w:p>
        </w:tc>
        <w:tc>
          <w:tcPr>
            <w:tcW w:w="1754" w:type="dxa"/>
            <w:shd w:val="clear" w:color="auto" w:fill="auto"/>
          </w:tcPr>
          <w:p w:rsidR="00323E45" w:rsidRPr="000A2D15" w:rsidRDefault="00323E45" w:rsidP="00260BBF">
            <w:pPr>
              <w:jc w:val="both"/>
            </w:pPr>
            <w:r w:rsidRPr="000A2D15">
              <w:rPr>
                <w:b/>
                <w:bCs/>
              </w:rPr>
              <w:t xml:space="preserve"> </w:t>
            </w:r>
            <w:r w:rsidRPr="000A2D15">
              <w:rPr>
                <w:bCs/>
              </w:rPr>
              <w:t xml:space="preserve">Начальные геометрические </w:t>
            </w:r>
          </w:p>
        </w:tc>
        <w:tc>
          <w:tcPr>
            <w:tcW w:w="808" w:type="dxa"/>
            <w:shd w:val="clear" w:color="auto" w:fill="auto"/>
          </w:tcPr>
          <w:p w:rsidR="00323E45" w:rsidRPr="000A2D15" w:rsidRDefault="00323E45" w:rsidP="005F7013">
            <w:pPr>
              <w:jc w:val="both"/>
            </w:pPr>
            <w:r w:rsidRPr="000A2D15">
              <w:t>12</w:t>
            </w:r>
          </w:p>
        </w:tc>
        <w:tc>
          <w:tcPr>
            <w:tcW w:w="932" w:type="dxa"/>
            <w:shd w:val="clear" w:color="auto" w:fill="auto"/>
          </w:tcPr>
          <w:p w:rsidR="00323E45" w:rsidRPr="000A2D15" w:rsidRDefault="00323E45" w:rsidP="005F7013">
            <w:pPr>
              <w:jc w:val="both"/>
            </w:pPr>
            <w:r w:rsidRPr="000A2D15">
              <w:t>12</w:t>
            </w:r>
          </w:p>
        </w:tc>
        <w:tc>
          <w:tcPr>
            <w:tcW w:w="1850" w:type="dxa"/>
            <w:shd w:val="clear" w:color="auto" w:fill="auto"/>
          </w:tcPr>
          <w:p w:rsidR="00323E45" w:rsidRPr="000A2D15" w:rsidRDefault="00323E45" w:rsidP="005F7013">
            <w:pPr>
              <w:jc w:val="both"/>
            </w:pPr>
            <w:r w:rsidRPr="000A2D15">
              <w:t>1</w:t>
            </w:r>
          </w:p>
        </w:tc>
        <w:tc>
          <w:tcPr>
            <w:tcW w:w="2646" w:type="dxa"/>
            <w:shd w:val="clear" w:color="auto" w:fill="auto"/>
          </w:tcPr>
          <w:p w:rsidR="00323E45" w:rsidRPr="000A2D15" w:rsidRDefault="00323E45" w:rsidP="005F7013">
            <w:pPr>
              <w:jc w:val="both"/>
            </w:pPr>
            <w:r w:rsidRPr="000A2D15">
              <w:t>4</w:t>
            </w:r>
          </w:p>
        </w:tc>
      </w:tr>
      <w:tr w:rsidR="00323E45" w:rsidRPr="000A2D15" w:rsidTr="00323E45">
        <w:trPr>
          <w:trHeight w:val="295"/>
        </w:trPr>
        <w:tc>
          <w:tcPr>
            <w:tcW w:w="576" w:type="dxa"/>
            <w:shd w:val="clear" w:color="auto" w:fill="auto"/>
          </w:tcPr>
          <w:p w:rsidR="00323E45" w:rsidRPr="000A2D15" w:rsidRDefault="00323E45" w:rsidP="005F7013">
            <w:pPr>
              <w:jc w:val="both"/>
            </w:pPr>
            <w:r w:rsidRPr="000A2D15">
              <w:t>2.</w:t>
            </w:r>
          </w:p>
        </w:tc>
        <w:tc>
          <w:tcPr>
            <w:tcW w:w="1754" w:type="dxa"/>
            <w:shd w:val="clear" w:color="auto" w:fill="auto"/>
          </w:tcPr>
          <w:p w:rsidR="00323E45" w:rsidRPr="000A2D15" w:rsidRDefault="00323E45" w:rsidP="00260BBF">
            <w:r w:rsidRPr="000A2D15">
              <w:rPr>
                <w:bCs/>
              </w:rPr>
              <w:t>Треугольники</w:t>
            </w:r>
          </w:p>
        </w:tc>
        <w:tc>
          <w:tcPr>
            <w:tcW w:w="808" w:type="dxa"/>
            <w:shd w:val="clear" w:color="auto" w:fill="auto"/>
          </w:tcPr>
          <w:p w:rsidR="00323E45" w:rsidRPr="000A2D15" w:rsidRDefault="00323E45" w:rsidP="005F7013">
            <w:pPr>
              <w:jc w:val="both"/>
            </w:pPr>
            <w:r w:rsidRPr="000A2D15">
              <w:t>18</w:t>
            </w:r>
          </w:p>
        </w:tc>
        <w:tc>
          <w:tcPr>
            <w:tcW w:w="932" w:type="dxa"/>
            <w:shd w:val="clear" w:color="auto" w:fill="auto"/>
          </w:tcPr>
          <w:p w:rsidR="00323E45" w:rsidRPr="000A2D15" w:rsidRDefault="00323E45" w:rsidP="005F7013">
            <w:pPr>
              <w:jc w:val="both"/>
            </w:pPr>
            <w:r w:rsidRPr="000A2D15">
              <w:t>18</w:t>
            </w:r>
          </w:p>
        </w:tc>
        <w:tc>
          <w:tcPr>
            <w:tcW w:w="1850" w:type="dxa"/>
            <w:shd w:val="clear" w:color="auto" w:fill="auto"/>
          </w:tcPr>
          <w:p w:rsidR="00323E45" w:rsidRPr="000A2D15" w:rsidRDefault="00323E45" w:rsidP="005F7013">
            <w:pPr>
              <w:jc w:val="both"/>
            </w:pPr>
            <w:r w:rsidRPr="000A2D15">
              <w:t>1</w:t>
            </w:r>
          </w:p>
        </w:tc>
        <w:tc>
          <w:tcPr>
            <w:tcW w:w="2646" w:type="dxa"/>
            <w:shd w:val="clear" w:color="auto" w:fill="auto"/>
          </w:tcPr>
          <w:p w:rsidR="00323E45" w:rsidRPr="000A2D15" w:rsidRDefault="00323E45" w:rsidP="005F7013">
            <w:pPr>
              <w:jc w:val="both"/>
            </w:pPr>
            <w:r w:rsidRPr="000A2D15">
              <w:t>6</w:t>
            </w:r>
          </w:p>
        </w:tc>
      </w:tr>
      <w:tr w:rsidR="00323E45" w:rsidRPr="000A2D15" w:rsidTr="00323E45">
        <w:trPr>
          <w:trHeight w:val="295"/>
        </w:trPr>
        <w:tc>
          <w:tcPr>
            <w:tcW w:w="576" w:type="dxa"/>
            <w:shd w:val="clear" w:color="auto" w:fill="auto"/>
          </w:tcPr>
          <w:p w:rsidR="00323E45" w:rsidRPr="000A2D15" w:rsidRDefault="00323E45" w:rsidP="005F7013">
            <w:pPr>
              <w:jc w:val="both"/>
            </w:pPr>
            <w:r w:rsidRPr="000A2D15">
              <w:t>3</w:t>
            </w:r>
          </w:p>
        </w:tc>
        <w:tc>
          <w:tcPr>
            <w:tcW w:w="1754" w:type="dxa"/>
            <w:shd w:val="clear" w:color="auto" w:fill="auto"/>
          </w:tcPr>
          <w:p w:rsidR="00323E45" w:rsidRPr="000A2D15" w:rsidRDefault="00323E45" w:rsidP="00260BBF">
            <w:pPr>
              <w:jc w:val="right"/>
            </w:pPr>
            <w:r w:rsidRPr="000A2D15">
              <w:rPr>
                <w:bCs/>
              </w:rPr>
              <w:t>Параллельные прямые</w:t>
            </w:r>
          </w:p>
        </w:tc>
        <w:tc>
          <w:tcPr>
            <w:tcW w:w="808" w:type="dxa"/>
            <w:shd w:val="clear" w:color="auto" w:fill="auto"/>
          </w:tcPr>
          <w:p w:rsidR="00323E45" w:rsidRPr="000A2D15" w:rsidRDefault="00323E45" w:rsidP="005F7013">
            <w:pPr>
              <w:jc w:val="both"/>
            </w:pPr>
            <w:r w:rsidRPr="000A2D15">
              <w:rPr>
                <w:bCs/>
              </w:rPr>
              <w:t>12</w:t>
            </w:r>
          </w:p>
        </w:tc>
        <w:tc>
          <w:tcPr>
            <w:tcW w:w="932" w:type="dxa"/>
            <w:shd w:val="clear" w:color="auto" w:fill="auto"/>
          </w:tcPr>
          <w:p w:rsidR="00323E45" w:rsidRPr="000A2D15" w:rsidRDefault="00323E45" w:rsidP="005F7013">
            <w:pPr>
              <w:jc w:val="both"/>
            </w:pPr>
            <w:r w:rsidRPr="000A2D15">
              <w:t>12</w:t>
            </w:r>
          </w:p>
        </w:tc>
        <w:tc>
          <w:tcPr>
            <w:tcW w:w="1850" w:type="dxa"/>
            <w:shd w:val="clear" w:color="auto" w:fill="auto"/>
          </w:tcPr>
          <w:p w:rsidR="00323E45" w:rsidRPr="000A2D15" w:rsidRDefault="00323E45" w:rsidP="005F7013">
            <w:pPr>
              <w:jc w:val="both"/>
            </w:pPr>
            <w:r w:rsidRPr="000A2D15">
              <w:t>1</w:t>
            </w:r>
          </w:p>
        </w:tc>
        <w:tc>
          <w:tcPr>
            <w:tcW w:w="2646" w:type="dxa"/>
            <w:shd w:val="clear" w:color="auto" w:fill="auto"/>
          </w:tcPr>
          <w:p w:rsidR="00323E45" w:rsidRPr="000A2D15" w:rsidRDefault="00323E45" w:rsidP="005F7013">
            <w:pPr>
              <w:jc w:val="both"/>
            </w:pPr>
            <w:r w:rsidRPr="000A2D15">
              <w:t>4</w:t>
            </w:r>
          </w:p>
        </w:tc>
      </w:tr>
      <w:tr w:rsidR="00323E45" w:rsidRPr="000A2D15" w:rsidTr="00323E45">
        <w:trPr>
          <w:trHeight w:val="295"/>
        </w:trPr>
        <w:tc>
          <w:tcPr>
            <w:tcW w:w="576" w:type="dxa"/>
            <w:shd w:val="clear" w:color="auto" w:fill="auto"/>
          </w:tcPr>
          <w:p w:rsidR="00323E45" w:rsidRPr="000A2D15" w:rsidRDefault="00323E45" w:rsidP="005F7013">
            <w:pPr>
              <w:jc w:val="both"/>
            </w:pPr>
            <w:r w:rsidRPr="000A2D15">
              <w:t>4.</w:t>
            </w:r>
          </w:p>
        </w:tc>
        <w:tc>
          <w:tcPr>
            <w:tcW w:w="1754" w:type="dxa"/>
            <w:shd w:val="clear" w:color="auto" w:fill="auto"/>
          </w:tcPr>
          <w:p w:rsidR="00323E45" w:rsidRPr="000A2D15" w:rsidRDefault="00323E45" w:rsidP="00260BBF">
            <w:pPr>
              <w:jc w:val="right"/>
            </w:pPr>
            <w:r w:rsidRPr="000A2D15">
              <w:rPr>
                <w:bCs/>
              </w:rPr>
              <w:t xml:space="preserve">Соотношения между сторонами и углами треугольника </w:t>
            </w:r>
          </w:p>
        </w:tc>
        <w:tc>
          <w:tcPr>
            <w:tcW w:w="808" w:type="dxa"/>
            <w:shd w:val="clear" w:color="auto" w:fill="auto"/>
          </w:tcPr>
          <w:p w:rsidR="00323E45" w:rsidRPr="000A2D15" w:rsidRDefault="00323E45" w:rsidP="005F7013">
            <w:pPr>
              <w:jc w:val="both"/>
            </w:pPr>
            <w:r w:rsidRPr="000A2D15">
              <w:rPr>
                <w:bCs/>
              </w:rPr>
              <w:t>18</w:t>
            </w:r>
          </w:p>
        </w:tc>
        <w:tc>
          <w:tcPr>
            <w:tcW w:w="932" w:type="dxa"/>
            <w:shd w:val="clear" w:color="auto" w:fill="auto"/>
          </w:tcPr>
          <w:p w:rsidR="00323E45" w:rsidRPr="000A2D15" w:rsidRDefault="00323E45" w:rsidP="005F7013">
            <w:pPr>
              <w:jc w:val="both"/>
            </w:pPr>
            <w:r w:rsidRPr="000A2D15">
              <w:t>18</w:t>
            </w:r>
          </w:p>
        </w:tc>
        <w:tc>
          <w:tcPr>
            <w:tcW w:w="1850" w:type="dxa"/>
            <w:shd w:val="clear" w:color="auto" w:fill="auto"/>
          </w:tcPr>
          <w:p w:rsidR="00323E45" w:rsidRPr="000A2D15" w:rsidRDefault="00323E45" w:rsidP="005F7013">
            <w:pPr>
              <w:jc w:val="both"/>
            </w:pPr>
            <w:r w:rsidRPr="000A2D15">
              <w:t>1</w:t>
            </w:r>
          </w:p>
        </w:tc>
        <w:tc>
          <w:tcPr>
            <w:tcW w:w="2646" w:type="dxa"/>
            <w:shd w:val="clear" w:color="auto" w:fill="auto"/>
          </w:tcPr>
          <w:p w:rsidR="00323E45" w:rsidRPr="000A2D15" w:rsidRDefault="00323E45" w:rsidP="005F7013">
            <w:pPr>
              <w:jc w:val="both"/>
            </w:pPr>
            <w:r w:rsidRPr="000A2D15">
              <w:t>6</w:t>
            </w:r>
          </w:p>
        </w:tc>
      </w:tr>
      <w:tr w:rsidR="00323E45" w:rsidRPr="000A2D15" w:rsidTr="00323E45">
        <w:trPr>
          <w:trHeight w:val="295"/>
        </w:trPr>
        <w:tc>
          <w:tcPr>
            <w:tcW w:w="576" w:type="dxa"/>
            <w:shd w:val="clear" w:color="auto" w:fill="auto"/>
          </w:tcPr>
          <w:p w:rsidR="00323E45" w:rsidRPr="000A2D15" w:rsidRDefault="00323E45" w:rsidP="005F7013">
            <w:pPr>
              <w:jc w:val="both"/>
            </w:pPr>
            <w:r w:rsidRPr="000A2D15">
              <w:t>5.</w:t>
            </w:r>
          </w:p>
        </w:tc>
        <w:tc>
          <w:tcPr>
            <w:tcW w:w="1754" w:type="dxa"/>
            <w:shd w:val="clear" w:color="auto" w:fill="auto"/>
          </w:tcPr>
          <w:p w:rsidR="00323E45" w:rsidRPr="000A2D15" w:rsidRDefault="00323E45" w:rsidP="00260BBF">
            <w:pPr>
              <w:tabs>
                <w:tab w:val="left" w:pos="0"/>
                <w:tab w:val="left" w:pos="142"/>
              </w:tabs>
              <w:autoSpaceDE w:val="0"/>
              <w:autoSpaceDN w:val="0"/>
              <w:adjustRightInd w:val="0"/>
              <w:jc w:val="both"/>
              <w:rPr>
                <w:rFonts w:eastAsia="Calibri"/>
                <w:kern w:val="2"/>
                <w:lang w:eastAsia="en-US"/>
              </w:rPr>
            </w:pPr>
            <w:r w:rsidRPr="000A2D15">
              <w:rPr>
                <w:rFonts w:eastAsia="Calibri"/>
                <w:kern w:val="2"/>
                <w:lang w:eastAsia="en-US"/>
              </w:rPr>
              <w:t>Повторение</w:t>
            </w:r>
          </w:p>
          <w:p w:rsidR="00323E45" w:rsidRPr="000A2D15" w:rsidRDefault="00323E45" w:rsidP="005F7013">
            <w:pPr>
              <w:jc w:val="right"/>
            </w:pPr>
          </w:p>
        </w:tc>
        <w:tc>
          <w:tcPr>
            <w:tcW w:w="808" w:type="dxa"/>
            <w:shd w:val="clear" w:color="auto" w:fill="auto"/>
          </w:tcPr>
          <w:p w:rsidR="00323E45" w:rsidRPr="000A2D15" w:rsidRDefault="00323E45" w:rsidP="005F7013">
            <w:pPr>
              <w:jc w:val="both"/>
            </w:pPr>
            <w:r w:rsidRPr="000A2D15">
              <w:t>10</w:t>
            </w:r>
          </w:p>
        </w:tc>
        <w:tc>
          <w:tcPr>
            <w:tcW w:w="932" w:type="dxa"/>
            <w:shd w:val="clear" w:color="auto" w:fill="auto"/>
          </w:tcPr>
          <w:p w:rsidR="00323E45" w:rsidRPr="000A2D15" w:rsidRDefault="00323E45" w:rsidP="005F7013">
            <w:pPr>
              <w:jc w:val="both"/>
            </w:pPr>
            <w:r w:rsidRPr="000A2D15">
              <w:t>10</w:t>
            </w:r>
          </w:p>
        </w:tc>
        <w:tc>
          <w:tcPr>
            <w:tcW w:w="1850" w:type="dxa"/>
            <w:shd w:val="clear" w:color="auto" w:fill="auto"/>
          </w:tcPr>
          <w:p w:rsidR="00323E45" w:rsidRPr="000A2D15" w:rsidRDefault="00323E45" w:rsidP="005F7013">
            <w:pPr>
              <w:jc w:val="both"/>
            </w:pPr>
            <w:r w:rsidRPr="000A2D15">
              <w:t>2</w:t>
            </w:r>
          </w:p>
        </w:tc>
        <w:tc>
          <w:tcPr>
            <w:tcW w:w="2646" w:type="dxa"/>
            <w:shd w:val="clear" w:color="auto" w:fill="auto"/>
          </w:tcPr>
          <w:p w:rsidR="00323E45" w:rsidRPr="000A2D15" w:rsidRDefault="00323E45" w:rsidP="005F7013">
            <w:pPr>
              <w:jc w:val="both"/>
            </w:pPr>
            <w:r w:rsidRPr="000A2D15">
              <w:t>4</w:t>
            </w:r>
          </w:p>
        </w:tc>
      </w:tr>
      <w:tr w:rsidR="00323E45" w:rsidRPr="000A2D15" w:rsidTr="00323E45">
        <w:trPr>
          <w:trHeight w:val="295"/>
        </w:trPr>
        <w:tc>
          <w:tcPr>
            <w:tcW w:w="576" w:type="dxa"/>
            <w:shd w:val="clear" w:color="auto" w:fill="auto"/>
          </w:tcPr>
          <w:p w:rsidR="00323E45" w:rsidRPr="000A2D15" w:rsidRDefault="00323E45" w:rsidP="005F7013">
            <w:pPr>
              <w:jc w:val="both"/>
            </w:pPr>
          </w:p>
        </w:tc>
        <w:tc>
          <w:tcPr>
            <w:tcW w:w="1754" w:type="dxa"/>
            <w:shd w:val="clear" w:color="auto" w:fill="auto"/>
          </w:tcPr>
          <w:p w:rsidR="00323E45" w:rsidRPr="000A2D15" w:rsidRDefault="00323E45" w:rsidP="00260BBF">
            <w:pPr>
              <w:tabs>
                <w:tab w:val="left" w:pos="0"/>
                <w:tab w:val="left" w:pos="142"/>
              </w:tabs>
              <w:autoSpaceDE w:val="0"/>
              <w:autoSpaceDN w:val="0"/>
              <w:adjustRightInd w:val="0"/>
              <w:jc w:val="both"/>
              <w:rPr>
                <w:rFonts w:eastAsia="Calibri"/>
                <w:kern w:val="2"/>
                <w:lang w:eastAsia="en-US"/>
              </w:rPr>
            </w:pPr>
            <w:r w:rsidRPr="000A2D15">
              <w:t>Итого:</w:t>
            </w:r>
          </w:p>
        </w:tc>
        <w:tc>
          <w:tcPr>
            <w:tcW w:w="808" w:type="dxa"/>
            <w:shd w:val="clear" w:color="auto" w:fill="auto"/>
          </w:tcPr>
          <w:p w:rsidR="00323E45" w:rsidRPr="000A2D15" w:rsidRDefault="00323E45" w:rsidP="005F7013">
            <w:pPr>
              <w:jc w:val="both"/>
            </w:pPr>
            <w:r w:rsidRPr="000A2D15">
              <w:t>70</w:t>
            </w:r>
          </w:p>
        </w:tc>
        <w:tc>
          <w:tcPr>
            <w:tcW w:w="932" w:type="dxa"/>
            <w:shd w:val="clear" w:color="auto" w:fill="auto"/>
          </w:tcPr>
          <w:p w:rsidR="00323E45" w:rsidRPr="000A2D15" w:rsidRDefault="00323E45" w:rsidP="005F7013">
            <w:pPr>
              <w:jc w:val="both"/>
            </w:pPr>
            <w:r w:rsidRPr="000A2D15">
              <w:t>70</w:t>
            </w:r>
          </w:p>
        </w:tc>
        <w:tc>
          <w:tcPr>
            <w:tcW w:w="1850" w:type="dxa"/>
            <w:shd w:val="clear" w:color="auto" w:fill="auto"/>
          </w:tcPr>
          <w:p w:rsidR="00323E45" w:rsidRPr="000A2D15" w:rsidRDefault="00323E45" w:rsidP="005F7013">
            <w:pPr>
              <w:jc w:val="both"/>
            </w:pPr>
            <w:r w:rsidRPr="000A2D15">
              <w:t>5</w:t>
            </w:r>
          </w:p>
        </w:tc>
        <w:tc>
          <w:tcPr>
            <w:tcW w:w="2646" w:type="dxa"/>
            <w:shd w:val="clear" w:color="auto" w:fill="auto"/>
          </w:tcPr>
          <w:p w:rsidR="00323E45" w:rsidRPr="000A2D15" w:rsidRDefault="00323E45" w:rsidP="005F7013">
            <w:pPr>
              <w:jc w:val="both"/>
            </w:pPr>
            <w:r w:rsidRPr="000A2D15">
              <w:t>14</w:t>
            </w:r>
          </w:p>
        </w:tc>
      </w:tr>
    </w:tbl>
    <w:p w:rsidR="005F7013" w:rsidRPr="000A2D15" w:rsidRDefault="005F7013" w:rsidP="005F7013">
      <w:pPr>
        <w:tabs>
          <w:tab w:val="left" w:pos="0"/>
          <w:tab w:val="left" w:pos="142"/>
        </w:tabs>
        <w:autoSpaceDE w:val="0"/>
        <w:autoSpaceDN w:val="0"/>
        <w:adjustRightInd w:val="0"/>
        <w:jc w:val="both"/>
        <w:rPr>
          <w:rFonts w:eastAsia="Calibri"/>
          <w:kern w:val="2"/>
          <w:lang w:eastAsia="en-US"/>
        </w:rPr>
      </w:pPr>
    </w:p>
    <w:p w:rsidR="007F4510" w:rsidRPr="000E2B50" w:rsidRDefault="007F4510" w:rsidP="000E2B50">
      <w:pPr>
        <w:spacing w:after="200" w:line="276" w:lineRule="auto"/>
        <w:rPr>
          <w:b/>
          <w:szCs w:val="44"/>
        </w:rPr>
      </w:pPr>
    </w:p>
    <w:p w:rsidR="00260BBF" w:rsidRDefault="00260BBF" w:rsidP="00260BBF">
      <w:pPr>
        <w:tabs>
          <w:tab w:val="left" w:pos="0"/>
          <w:tab w:val="left" w:pos="142"/>
        </w:tabs>
        <w:autoSpaceDE w:val="0"/>
        <w:autoSpaceDN w:val="0"/>
        <w:adjustRightInd w:val="0"/>
        <w:ind w:left="720"/>
        <w:jc w:val="both"/>
        <w:rPr>
          <w:rFonts w:eastAsia="Calibri"/>
          <w:b/>
          <w:kern w:val="2"/>
          <w:lang w:eastAsia="en-US"/>
        </w:rPr>
      </w:pPr>
    </w:p>
    <w:p w:rsidR="005F7013" w:rsidRDefault="005F7013" w:rsidP="005F7013">
      <w:pPr>
        <w:tabs>
          <w:tab w:val="left" w:pos="0"/>
          <w:tab w:val="left" w:pos="142"/>
        </w:tabs>
        <w:autoSpaceDE w:val="0"/>
        <w:autoSpaceDN w:val="0"/>
        <w:adjustRightInd w:val="0"/>
        <w:jc w:val="both"/>
        <w:rPr>
          <w:rFonts w:eastAsia="Calibri"/>
          <w:b/>
          <w:kern w:val="2"/>
          <w:lang w:eastAsia="en-US"/>
        </w:rPr>
        <w:sectPr w:rsidR="005F7013" w:rsidSect="00024185">
          <w:pgSz w:w="11906" w:h="16838"/>
          <w:pgMar w:top="567" w:right="850" w:bottom="1134" w:left="1701" w:header="708" w:footer="708" w:gutter="0"/>
          <w:cols w:space="708"/>
          <w:docGrid w:linePitch="360"/>
        </w:sectPr>
      </w:pPr>
    </w:p>
    <w:p w:rsidR="00543BD4" w:rsidRDefault="00543BD4" w:rsidP="00543BD4">
      <w:pPr>
        <w:pStyle w:val="a3"/>
        <w:shd w:val="clear" w:color="auto" w:fill="FFFFFF"/>
        <w:ind w:right="400"/>
        <w:rPr>
          <w:szCs w:val="20"/>
        </w:rPr>
      </w:pPr>
    </w:p>
    <w:p w:rsidR="009E4016" w:rsidRPr="007F4510" w:rsidRDefault="007F4510" w:rsidP="0035184E">
      <w:pPr>
        <w:pStyle w:val="ParagraphStyle"/>
        <w:keepNext/>
        <w:spacing w:before="240" w:after="240" w:line="264" w:lineRule="auto"/>
        <w:jc w:val="center"/>
        <w:outlineLvl w:val="0"/>
        <w:rPr>
          <w:rFonts w:ascii="Times New Roman" w:hAnsi="Times New Roman" w:cs="Times New Roman"/>
          <w:color w:val="000000"/>
          <w:sz w:val="18"/>
          <w:szCs w:val="18"/>
        </w:rPr>
      </w:pPr>
      <w:r w:rsidRPr="007F4510">
        <w:rPr>
          <w:rFonts w:ascii="Times New Roman" w:hAnsi="Times New Roman" w:cs="Times New Roman"/>
          <w:b/>
          <w:sz w:val="20"/>
          <w:szCs w:val="20"/>
        </w:rPr>
        <w:t>7.2</w:t>
      </w:r>
      <w:r>
        <w:rPr>
          <w:rFonts w:ascii="Times New Roman" w:hAnsi="Times New Roman" w:cs="Times New Roman"/>
          <w:b/>
          <w:sz w:val="18"/>
          <w:szCs w:val="18"/>
        </w:rPr>
        <w:t xml:space="preserve">   </w:t>
      </w:r>
      <w:r w:rsidR="009E4016" w:rsidRPr="007F4510">
        <w:rPr>
          <w:rFonts w:ascii="Times New Roman" w:hAnsi="Times New Roman" w:cs="Times New Roman"/>
          <w:b/>
          <w:bCs/>
          <w:caps/>
          <w:sz w:val="18"/>
          <w:szCs w:val="18"/>
        </w:rPr>
        <w:t>КАЛЕНДАРНО-ТЕМАТИЧЕСКОЕ ПЛАНИРОВАНИЕ</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BD416F" w:rsidTr="00BD416F">
        <w:trPr>
          <w:trHeight w:val="1395"/>
          <w:jc w:val="center"/>
        </w:trPr>
        <w:tc>
          <w:tcPr>
            <w:tcW w:w="47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5" w:type="dxa"/>
            <w:gridSpan w:val="3"/>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sidRPr="00BD416F">
              <w:rPr>
                <w:rFonts w:ascii="Times New Roman" w:hAnsi="Times New Roman"/>
                <w:color w:val="000000"/>
              </w:rPr>
              <w:t>Планируемые результаты обучения</w:t>
            </w: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BD416F" w:rsidRDefault="00BD416F">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BD416F" w:rsidRDefault="00BD416F">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 xml:space="preserve">и внеурочной занятости </w:t>
            </w:r>
            <w:r>
              <w:rPr>
                <w:rFonts w:ascii="Times New Roman" w:hAnsi="Times New Roman" w:cs="Times New Roman"/>
                <w:sz w:val="20"/>
                <w:szCs w:val="20"/>
              </w:rPr>
              <w:br/>
              <w:t>учащихся</w:t>
            </w:r>
          </w:p>
        </w:tc>
        <w:tc>
          <w:tcPr>
            <w:tcW w:w="1322" w:type="dxa"/>
            <w:vMerge w:val="restart"/>
            <w:tcBorders>
              <w:top w:val="single" w:sz="6" w:space="0" w:color="000000"/>
              <w:left w:val="single" w:sz="6" w:space="0" w:color="000000"/>
              <w:right w:val="single" w:sz="6" w:space="0" w:color="000000"/>
            </w:tcBorders>
            <w:vAlign w:val="center"/>
          </w:tcPr>
          <w:p w:rsidR="00BD416F" w:rsidRDefault="00235613">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Дата по плану</w:t>
            </w:r>
          </w:p>
        </w:tc>
        <w:tc>
          <w:tcPr>
            <w:tcW w:w="1322" w:type="dxa"/>
            <w:tcBorders>
              <w:top w:val="single" w:sz="6" w:space="0" w:color="000000"/>
              <w:left w:val="single" w:sz="6" w:space="0" w:color="000000"/>
              <w:right w:val="single" w:sz="6" w:space="0" w:color="000000"/>
            </w:tcBorders>
          </w:tcPr>
          <w:p w:rsidR="00235613" w:rsidRDefault="00235613">
            <w:pPr>
              <w:pStyle w:val="ParagraphStyle"/>
              <w:spacing w:line="264" w:lineRule="auto"/>
              <w:jc w:val="center"/>
              <w:rPr>
                <w:rFonts w:ascii="Times New Roman" w:hAnsi="Times New Roman" w:cs="Times New Roman"/>
                <w:sz w:val="20"/>
                <w:szCs w:val="20"/>
              </w:rPr>
            </w:pPr>
          </w:p>
          <w:p w:rsidR="00235613" w:rsidRDefault="00235613">
            <w:pPr>
              <w:pStyle w:val="ParagraphStyle"/>
              <w:spacing w:line="264" w:lineRule="auto"/>
              <w:jc w:val="center"/>
              <w:rPr>
                <w:rFonts w:ascii="Times New Roman" w:hAnsi="Times New Roman" w:cs="Times New Roman"/>
                <w:sz w:val="20"/>
                <w:szCs w:val="20"/>
              </w:rPr>
            </w:pPr>
          </w:p>
          <w:p w:rsidR="00235613" w:rsidRDefault="00235613">
            <w:pPr>
              <w:pStyle w:val="ParagraphStyle"/>
              <w:spacing w:line="264" w:lineRule="auto"/>
              <w:jc w:val="center"/>
              <w:rPr>
                <w:rFonts w:ascii="Times New Roman" w:hAnsi="Times New Roman" w:cs="Times New Roman"/>
                <w:sz w:val="20"/>
                <w:szCs w:val="20"/>
              </w:rPr>
            </w:pPr>
          </w:p>
          <w:p w:rsidR="00235613" w:rsidRDefault="00235613">
            <w:pPr>
              <w:pStyle w:val="ParagraphStyle"/>
              <w:spacing w:line="264" w:lineRule="auto"/>
              <w:jc w:val="center"/>
              <w:rPr>
                <w:rFonts w:ascii="Times New Roman" w:hAnsi="Times New Roman" w:cs="Times New Roman"/>
                <w:sz w:val="20"/>
                <w:szCs w:val="20"/>
              </w:rPr>
            </w:pPr>
          </w:p>
          <w:p w:rsidR="00235613" w:rsidRDefault="00235613">
            <w:pPr>
              <w:pStyle w:val="ParagraphStyle"/>
              <w:spacing w:line="264" w:lineRule="auto"/>
              <w:jc w:val="center"/>
              <w:rPr>
                <w:rFonts w:ascii="Times New Roman" w:hAnsi="Times New Roman" w:cs="Times New Roman"/>
                <w:sz w:val="20"/>
                <w:szCs w:val="20"/>
              </w:rPr>
            </w:pPr>
          </w:p>
          <w:p w:rsidR="00235613" w:rsidRDefault="00235613" w:rsidP="00235613">
            <w:pPr>
              <w:pStyle w:val="ParagraphStyle"/>
              <w:spacing w:line="264" w:lineRule="auto"/>
              <w:rPr>
                <w:rFonts w:ascii="Times New Roman" w:hAnsi="Times New Roman" w:cs="Times New Roman"/>
                <w:sz w:val="20"/>
                <w:szCs w:val="20"/>
              </w:rPr>
            </w:pPr>
          </w:p>
          <w:p w:rsidR="00BD416F" w:rsidRDefault="00235613" w:rsidP="00235613">
            <w:pPr>
              <w:pStyle w:val="ParagraphStyle"/>
              <w:spacing w:line="264" w:lineRule="auto"/>
              <w:rPr>
                <w:rFonts w:ascii="Times New Roman" w:hAnsi="Times New Roman" w:cs="Times New Roman"/>
                <w:sz w:val="20"/>
                <w:szCs w:val="20"/>
              </w:rPr>
            </w:pPr>
            <w:r>
              <w:rPr>
                <w:rFonts w:ascii="Times New Roman" w:hAnsi="Times New Roman" w:cs="Times New Roman"/>
                <w:sz w:val="20"/>
                <w:szCs w:val="20"/>
              </w:rPr>
              <w:t>Дата по факту</w:t>
            </w:r>
          </w:p>
        </w:tc>
      </w:tr>
      <w:tr w:rsidR="00BD416F" w:rsidTr="00BD416F">
        <w:trPr>
          <w:trHeight w:val="1395"/>
          <w:jc w:val="center"/>
        </w:trPr>
        <w:tc>
          <w:tcPr>
            <w:tcW w:w="47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olor w:val="000000"/>
              </w:rPr>
              <w:t>Метапредметные</w:t>
            </w:r>
          </w:p>
        </w:tc>
        <w:tc>
          <w:tcPr>
            <w:tcW w:w="2915" w:type="dxa"/>
            <w:gridSpan w:val="2"/>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Предметные</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1. Начальные геометрические сведения (12 часов)</w:t>
            </w:r>
          </w:p>
        </w:tc>
        <w:tc>
          <w:tcPr>
            <w:tcW w:w="1322" w:type="dxa"/>
            <w:tcBorders>
              <w:top w:val="nil"/>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b/>
                <w:bCs/>
                <w:sz w:val="22"/>
                <w:szCs w:val="22"/>
              </w:rPr>
            </w:pPr>
            <w:r>
              <w:rPr>
                <w:rFonts w:ascii="Times New Roman" w:hAnsi="Times New Roman" w:cs="Times New Roman"/>
                <w:b/>
                <w:bCs/>
                <w:sz w:val="22"/>
                <w:szCs w:val="22"/>
              </w:rPr>
              <w:t>Прямая, отрезок, луч</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b/>
                <w:bCs/>
                <w:sz w:val="22"/>
                <w:szCs w:val="22"/>
              </w:rPr>
            </w:pPr>
          </w:p>
        </w:tc>
      </w:tr>
      <w:tr w:rsidR="00BD416F" w:rsidTr="00BD416F">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Цели ученика</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знанием основных понятий темы: прямая, отрезок, луч, длина отрезка, начало луча, равные отрезки, пересекающиеся прямые;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умений чертить изучаемые фигуры, обозначать их, измерять длину отрезков, записывать результаты измерений;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освоение навыка проведения сравнения математических объектов (сравнения отрезков по величине) способом наложения и с помощью измерений</w:t>
            </w:r>
          </w:p>
        </w:tc>
        <w:tc>
          <w:tcPr>
            <w:tcW w:w="7121" w:type="dxa"/>
            <w:gridSpan w:val="7"/>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систематизации и обобщения имеющихся у учащихся представлений о прямой, отрезке, луче;</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на уроках с целью овладения практическими навыками построения прямых, отрезков, лучей, способами их обозначения, навыками сравнения отрезков;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организовать деятельность учащихся по овладению общими приемами сравнения геометрических фигур (на примере сравнения простейших фигур – отрезков), формированию начальной геометрической культуры</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самообразование и самоконтроль знаний по сборнику: Геометрия. 7–9 классы: тесты для текущего и обобщающего контроля / авт.-сост. Г. И. Ковалева, Н. И. Ма</w:t>
            </w:r>
            <w:r w:rsidR="00DF1C69">
              <w:rPr>
                <w:rFonts w:ascii="Times New Roman" w:hAnsi="Times New Roman" w:cs="Times New Roman"/>
                <w:sz w:val="22"/>
                <w:szCs w:val="22"/>
              </w:rPr>
              <w:t>зурова. Волгоград: Учитель, 2009</w:t>
            </w:r>
            <w:r>
              <w:rPr>
                <w:rFonts w:ascii="Times New Roman" w:hAnsi="Times New Roman" w:cs="Times New Roman"/>
                <w:sz w:val="22"/>
                <w:szCs w:val="22"/>
              </w:rPr>
              <w:t>. Тест 1, вариант 1 (в рамках ЦДО)</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b/>
          <w:bCs/>
          <w:caps/>
          <w:sz w:val="28"/>
          <w:szCs w:val="28"/>
        </w:rPr>
        <w:br w:type="page"/>
      </w:r>
      <w:r>
        <w:rPr>
          <w:rFonts w:ascii="Times New Roman" w:hAnsi="Times New Roman" w:cs="Times New Roman"/>
          <w:i/>
          <w:iCs/>
          <w:sz w:val="20"/>
          <w:szCs w:val="20"/>
        </w:rPr>
        <w:lastRenderedPageBreak/>
        <w:t>Продолжение табл.</w:t>
      </w:r>
    </w:p>
    <w:tbl>
      <w:tblPr>
        <w:tblW w:w="14250" w:type="dxa"/>
        <w:jc w:val="center"/>
        <w:tblLayout w:type="fixed"/>
        <w:tblCellMar>
          <w:top w:w="30" w:type="dxa"/>
          <w:left w:w="30" w:type="dxa"/>
          <w:bottom w:w="30" w:type="dxa"/>
          <w:right w:w="30" w:type="dxa"/>
        </w:tblCellMar>
        <w:tblLook w:val="0000"/>
      </w:tblPr>
      <w:tblGrid>
        <w:gridCol w:w="443"/>
        <w:gridCol w:w="931"/>
        <w:gridCol w:w="737"/>
        <w:gridCol w:w="2117"/>
        <w:gridCol w:w="2660"/>
        <w:gridCol w:w="1022"/>
        <w:gridCol w:w="1022"/>
        <w:gridCol w:w="841"/>
        <w:gridCol w:w="841"/>
        <w:gridCol w:w="1216"/>
        <w:gridCol w:w="1218"/>
        <w:gridCol w:w="1202"/>
      </w:tblGrid>
      <w:tr w:rsidR="009E4016" w:rsidTr="005F454D">
        <w:trPr>
          <w:jc w:val="center"/>
        </w:trPr>
        <w:tc>
          <w:tcPr>
            <w:tcW w:w="443"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931"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37"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117"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660"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02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02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41"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41"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216"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218"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202" w:type="dxa"/>
            <w:tcBorders>
              <w:top w:val="single" w:sz="6" w:space="0" w:color="000000"/>
              <w:left w:val="single" w:sz="6" w:space="0" w:color="000000"/>
              <w:bottom w:val="single" w:sz="6" w:space="0" w:color="000000"/>
              <w:right w:val="single" w:sz="6" w:space="0" w:color="000000"/>
            </w:tcBorders>
            <w:vAlign w:val="center"/>
          </w:tcPr>
          <w:p w:rsidR="009E4016"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5F454D" w:rsidTr="005F454D">
        <w:trPr>
          <w:jc w:val="center"/>
        </w:trPr>
        <w:tc>
          <w:tcPr>
            <w:tcW w:w="44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93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Предмет геометрия</w:t>
            </w:r>
          </w:p>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737"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[5]</w:t>
            </w:r>
            <w:r>
              <w:rPr>
                <w:rFonts w:ascii="Times New Roman" w:hAnsi="Times New Roman" w:cs="Times New Roman"/>
                <w:sz w:val="22"/>
                <w:szCs w:val="22"/>
                <w:vertAlign w:val="superscript"/>
              </w:rPr>
              <w:t>*</w:t>
            </w:r>
            <w:r>
              <w:rPr>
                <w:rFonts w:ascii="Times New Roman" w:hAnsi="Times New Roman" w:cs="Times New Roman"/>
                <w:sz w:val="22"/>
                <w:szCs w:val="22"/>
              </w:rPr>
              <w:t xml:space="preserve"> </w:t>
            </w:r>
            <w:r>
              <w:rPr>
                <w:rFonts w:ascii="Times New Roman" w:hAnsi="Times New Roman" w:cs="Times New Roman"/>
                <w:sz w:val="22"/>
                <w:szCs w:val="22"/>
              </w:rPr>
              <w:br/>
            </w:r>
            <w:r>
              <w:rPr>
                <w:rFonts w:ascii="Times New Roman" w:hAnsi="Times New Roman" w:cs="Times New Roman"/>
                <w:i/>
                <w:iCs/>
                <w:sz w:val="22"/>
                <w:szCs w:val="22"/>
              </w:rPr>
              <w:t>(см. Примечание),</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 2, вопросы 1–3</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1–7</w:t>
            </w:r>
          </w:p>
        </w:tc>
        <w:tc>
          <w:tcPr>
            <w:tcW w:w="2117"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учитывать правило в планировании и контроле способа решения.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660"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прямая, отрезок, граничная точка отрезка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чертежной линейки прямых и отрезков, называние их с помощью принятых условных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сведений, обобщенных </w:t>
            </w:r>
            <w:r>
              <w:rPr>
                <w:rFonts w:ascii="Times New Roman" w:hAnsi="Times New Roman" w:cs="Times New Roman"/>
                <w:sz w:val="22"/>
                <w:szCs w:val="22"/>
              </w:rPr>
              <w:br/>
              <w:t xml:space="preserve">в презентации, о возникновении науки геометрия </w:t>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задавать вопросы к наблюдаемым фактам, обозначать свое понимание или непонимание изучаемого материала, овладевать азами графической культуры (построение прямых).</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целостная</w:t>
            </w:r>
          </w:p>
          <w:p w:rsidR="005F454D" w:rsidRDefault="005F454D">
            <w:pPr>
              <w:pStyle w:val="ParagraphStyle"/>
              <w:spacing w:line="264" w:lineRule="auto"/>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p w:rsidR="005F454D" w:rsidRDefault="005F454D">
            <w:pPr>
              <w:pStyle w:val="ParagraphStyle"/>
              <w:spacing w:line="264" w:lineRule="auto"/>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84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84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216"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Портреты ученых-математиков, демонстрационная линейка</w:t>
            </w:r>
          </w:p>
        </w:tc>
        <w:tc>
          <w:tcPr>
            <w:tcW w:w="1218" w:type="dxa"/>
            <w:tcBorders>
              <w:top w:val="single" w:sz="6" w:space="0" w:color="000000"/>
              <w:left w:val="single" w:sz="6" w:space="0" w:color="000000"/>
              <w:bottom w:val="single" w:sz="6" w:space="0" w:color="000000"/>
              <w:right w:val="single" w:sz="6" w:space="0" w:color="000000"/>
            </w:tcBorders>
          </w:tcPr>
          <w:p w:rsidR="005F454D" w:rsidRPr="00CE732E" w:rsidRDefault="005F454D" w:rsidP="00AA3F2C">
            <w:pPr>
              <w:jc w:val="center"/>
              <w:rPr>
                <w:sz w:val="18"/>
                <w:szCs w:val="18"/>
              </w:rPr>
            </w:pPr>
            <w:r>
              <w:rPr>
                <w:sz w:val="18"/>
                <w:szCs w:val="18"/>
              </w:rPr>
              <w:t>4.</w:t>
            </w:r>
            <w:r w:rsidRPr="00CE732E">
              <w:rPr>
                <w:sz w:val="18"/>
                <w:szCs w:val="18"/>
              </w:rPr>
              <w:t>.09</w:t>
            </w:r>
          </w:p>
        </w:tc>
        <w:tc>
          <w:tcPr>
            <w:tcW w:w="120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r w:rsidR="005F454D" w:rsidTr="005F454D">
        <w:trPr>
          <w:jc w:val="center"/>
        </w:trPr>
        <w:tc>
          <w:tcPr>
            <w:tcW w:w="44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93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Прямая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 отрезок</w:t>
            </w:r>
          </w:p>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737"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117"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660"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Объяснительно-иллюстративная</w:t>
            </w: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84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84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216"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218" w:type="dxa"/>
            <w:tcBorders>
              <w:top w:val="single" w:sz="6" w:space="0" w:color="000000"/>
              <w:left w:val="single" w:sz="6" w:space="0" w:color="000000"/>
              <w:bottom w:val="single" w:sz="6" w:space="0" w:color="000000"/>
              <w:right w:val="single" w:sz="6" w:space="0" w:color="000000"/>
            </w:tcBorders>
          </w:tcPr>
          <w:p w:rsidR="005F454D" w:rsidRPr="00CE732E" w:rsidRDefault="005F454D" w:rsidP="00AA3F2C">
            <w:pPr>
              <w:jc w:val="center"/>
              <w:rPr>
                <w:sz w:val="18"/>
                <w:szCs w:val="18"/>
              </w:rPr>
            </w:pPr>
            <w:r>
              <w:rPr>
                <w:sz w:val="18"/>
                <w:szCs w:val="18"/>
              </w:rPr>
              <w:t>5</w:t>
            </w:r>
            <w:r w:rsidRPr="00CE732E">
              <w:rPr>
                <w:sz w:val="18"/>
                <w:szCs w:val="18"/>
              </w:rPr>
              <w:t>.09</w:t>
            </w:r>
          </w:p>
        </w:tc>
        <w:tc>
          <w:tcPr>
            <w:tcW w:w="120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5F454D" w:rsidTr="00BD416F">
        <w:trPr>
          <w:trHeight w:val="690"/>
          <w:jc w:val="center"/>
        </w:trPr>
        <w:tc>
          <w:tcPr>
            <w:tcW w:w="47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Сравнение отрезков</w:t>
            </w:r>
          </w:p>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6, 7, вопросы 12–13</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 № 24–</w:t>
            </w:r>
            <w:r>
              <w:rPr>
                <w:rFonts w:ascii="Times New Roman" w:hAnsi="Times New Roman" w:cs="Times New Roman"/>
                <w:sz w:val="22"/>
                <w:szCs w:val="22"/>
              </w:rPr>
              <w:br/>
              <w:t>29</w:t>
            </w:r>
          </w:p>
        </w:tc>
        <w:tc>
          <w:tcPr>
            <w:tcW w:w="2330"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vMerge w:val="restart"/>
            <w:tcBorders>
              <w:top w:val="single" w:sz="6" w:space="0" w:color="000000"/>
              <w:left w:val="single" w:sz="6" w:space="0" w:color="000000"/>
              <w:bottom w:val="single" w:sz="6" w:space="0" w:color="000000"/>
              <w:right w:val="single" w:sz="6" w:space="0" w:color="000000"/>
            </w:tcBorders>
          </w:tcPr>
          <w:p w:rsidR="005F454D" w:rsidRPr="007D1219" w:rsidRDefault="005F454D">
            <w:pPr>
              <w:pStyle w:val="ParagraphStyle"/>
              <w:spacing w:line="264" w:lineRule="auto"/>
              <w:rPr>
                <w:rFonts w:ascii="Times New Roman" w:hAnsi="Times New Roman" w:cs="Times New Roman"/>
                <w:b/>
                <w:bCs/>
                <w:sz w:val="16"/>
                <w:szCs w:val="16"/>
              </w:rPr>
            </w:pPr>
            <w:r w:rsidRPr="007D1219">
              <w:rPr>
                <w:rFonts w:ascii="Times New Roman" w:hAnsi="Times New Roman" w:cs="Times New Roman"/>
                <w:b/>
                <w:bCs/>
                <w:sz w:val="16"/>
                <w:szCs w:val="16"/>
              </w:rPr>
              <w:t>Знание:</w:t>
            </w:r>
          </w:p>
          <w:p w:rsidR="005F454D" w:rsidRPr="007D1219" w:rsidRDefault="005F454D">
            <w:pPr>
              <w:pStyle w:val="ParagraphStyle"/>
              <w:spacing w:line="264" w:lineRule="auto"/>
              <w:rPr>
                <w:rFonts w:ascii="Times New Roman" w:hAnsi="Times New Roman" w:cs="Times New Roman"/>
                <w:sz w:val="16"/>
                <w:szCs w:val="16"/>
              </w:rPr>
            </w:pPr>
            <w:r w:rsidRPr="007D1219">
              <w:rPr>
                <w:rFonts w:ascii="Times New Roman" w:hAnsi="Times New Roman" w:cs="Times New Roman"/>
                <w:sz w:val="16"/>
                <w:szCs w:val="16"/>
              </w:rPr>
              <w:t xml:space="preserve">– основных понятий темы: отрезок, граничная точка отрезка, длина отрезка, часть отрезка, единицы измерения длины (миллиметр, сантиметр, метр, километр) </w:t>
            </w:r>
            <w:r w:rsidRPr="007D1219">
              <w:rPr>
                <w:rFonts w:ascii="Times New Roman" w:hAnsi="Times New Roman" w:cs="Times New Roman"/>
                <w:i/>
                <w:iCs/>
                <w:sz w:val="16"/>
                <w:szCs w:val="16"/>
              </w:rPr>
              <w:t>(репродуктивно-алгоритмическое)</w:t>
            </w:r>
            <w:r w:rsidRPr="007D1219">
              <w:rPr>
                <w:rFonts w:ascii="Times New Roman" w:hAnsi="Times New Roman" w:cs="Times New Roman"/>
                <w:sz w:val="16"/>
                <w:szCs w:val="16"/>
              </w:rPr>
              <w:t>;</w:t>
            </w:r>
          </w:p>
          <w:p w:rsidR="005F454D" w:rsidRPr="007D1219" w:rsidRDefault="005F454D">
            <w:pPr>
              <w:pStyle w:val="ParagraphStyle"/>
              <w:spacing w:line="264" w:lineRule="auto"/>
              <w:rPr>
                <w:rFonts w:ascii="Times New Roman" w:hAnsi="Times New Roman" w:cs="Times New Roman"/>
                <w:sz w:val="16"/>
                <w:szCs w:val="16"/>
              </w:rPr>
            </w:pPr>
            <w:r w:rsidRPr="007D1219">
              <w:rPr>
                <w:rFonts w:ascii="Times New Roman" w:hAnsi="Times New Roman" w:cs="Times New Roman"/>
                <w:sz w:val="16"/>
                <w:szCs w:val="16"/>
              </w:rPr>
              <w:t xml:space="preserve">– построения с помощью чертежной линейки отрезков, измерения их длины, записи измерения с помощью принятых условных обозначений; перехода одной единицы измерения длины в другую, нахождения длины отрезка, если известны длины его частей </w:t>
            </w:r>
            <w:r w:rsidRPr="007D1219">
              <w:rPr>
                <w:rFonts w:ascii="Times New Roman" w:hAnsi="Times New Roman" w:cs="Times New Roman"/>
                <w:i/>
                <w:iCs/>
                <w:sz w:val="16"/>
                <w:szCs w:val="16"/>
              </w:rPr>
              <w:t>(продуктивно-комбинаторное)</w:t>
            </w:r>
            <w:r w:rsidRPr="007D1219">
              <w:rPr>
                <w:rFonts w:ascii="Times New Roman" w:hAnsi="Times New Roman" w:cs="Times New Roman"/>
                <w:sz w:val="16"/>
                <w:szCs w:val="16"/>
              </w:rPr>
              <w:t>;</w:t>
            </w:r>
          </w:p>
          <w:p w:rsidR="005F454D" w:rsidRPr="007D1219" w:rsidRDefault="005F454D">
            <w:pPr>
              <w:pStyle w:val="ParagraphStyle"/>
              <w:spacing w:line="264" w:lineRule="auto"/>
              <w:rPr>
                <w:rFonts w:ascii="Times New Roman" w:hAnsi="Times New Roman" w:cs="Times New Roman"/>
                <w:sz w:val="16"/>
                <w:szCs w:val="16"/>
              </w:rPr>
            </w:pPr>
            <w:r w:rsidRPr="007D1219">
              <w:rPr>
                <w:rFonts w:ascii="Times New Roman" w:hAnsi="Times New Roman" w:cs="Times New Roman"/>
                <w:sz w:val="16"/>
                <w:szCs w:val="16"/>
              </w:rPr>
              <w:t xml:space="preserve">– сведений, обобщенных </w:t>
            </w:r>
            <w:r w:rsidRPr="007D1219">
              <w:rPr>
                <w:rFonts w:ascii="Times New Roman" w:hAnsi="Times New Roman" w:cs="Times New Roman"/>
                <w:sz w:val="16"/>
                <w:szCs w:val="16"/>
              </w:rPr>
              <w:br/>
              <w:t xml:space="preserve">в презентации, о различных единицах измерения длин, их эволюции </w:t>
            </w:r>
            <w:r w:rsidRPr="007D1219">
              <w:rPr>
                <w:rFonts w:ascii="Times New Roman" w:hAnsi="Times New Roman" w:cs="Times New Roman"/>
                <w:i/>
                <w:iCs/>
                <w:sz w:val="16"/>
                <w:szCs w:val="16"/>
              </w:rPr>
              <w:t>(продуктивно-креативное)</w:t>
            </w:r>
            <w:r w:rsidRPr="007D1219">
              <w:rPr>
                <w:rFonts w:ascii="Times New Roman" w:hAnsi="Times New Roman" w:cs="Times New Roman"/>
                <w:sz w:val="16"/>
                <w:szCs w:val="16"/>
              </w:rPr>
              <w:t>.</w:t>
            </w:r>
          </w:p>
          <w:p w:rsidR="005F454D" w:rsidRPr="007D1219" w:rsidRDefault="005F454D" w:rsidP="007D1219">
            <w:pPr>
              <w:pStyle w:val="ParagraphStyle"/>
              <w:rPr>
                <w:rFonts w:ascii="Times New Roman" w:hAnsi="Times New Roman" w:cs="Times New Roman"/>
                <w:sz w:val="16"/>
                <w:szCs w:val="16"/>
              </w:rPr>
            </w:pPr>
            <w:r w:rsidRPr="007D1219">
              <w:rPr>
                <w:rFonts w:ascii="Times New Roman" w:hAnsi="Times New Roman" w:cs="Times New Roman"/>
                <w:b/>
                <w:bCs/>
                <w:sz w:val="16"/>
                <w:szCs w:val="16"/>
              </w:rPr>
              <w:t xml:space="preserve">Умение: </w:t>
            </w:r>
            <w:r w:rsidRPr="007D1219">
              <w:rPr>
                <w:rFonts w:ascii="Times New Roman" w:hAnsi="Times New Roman" w:cs="Times New Roman"/>
                <w:sz w:val="16"/>
                <w:szCs w:val="16"/>
              </w:rPr>
              <w:t xml:space="preserve">провести исследования несложных ситуаций </w:t>
            </w:r>
            <w:r w:rsidRPr="007D1219">
              <w:rPr>
                <w:rFonts w:ascii="Times New Roman" w:hAnsi="Times New Roman" w:cs="Times New Roman"/>
                <w:sz w:val="16"/>
                <w:szCs w:val="16"/>
              </w:rPr>
              <w:br/>
              <w:t>(сравнение длин отрезков методом наложения и с помощью представить результаты своего мини-исследования, выбрать необходимое оборудование, овладеть измерительными навыками, работать в парах, осуществлять взаимопроверку.</w:t>
            </w:r>
          </w:p>
          <w:p w:rsidR="005F454D" w:rsidRPr="007D1219" w:rsidRDefault="005F454D" w:rsidP="007D1219">
            <w:pPr>
              <w:pStyle w:val="ParagraphStyle"/>
              <w:spacing w:line="264" w:lineRule="auto"/>
              <w:rPr>
                <w:rFonts w:ascii="Times New Roman" w:hAnsi="Times New Roman" w:cs="Times New Roman"/>
                <w:sz w:val="16"/>
                <w:szCs w:val="16"/>
              </w:rPr>
            </w:pPr>
            <w:r w:rsidRPr="007D1219">
              <w:rPr>
                <w:rFonts w:ascii="Times New Roman" w:hAnsi="Times New Roman" w:cs="Times New Roman"/>
                <w:b/>
                <w:bCs/>
                <w:sz w:val="16"/>
                <w:szCs w:val="16"/>
              </w:rPr>
              <w:t xml:space="preserve">Приобретенная компетентность: </w:t>
            </w:r>
            <w:r w:rsidRPr="007D1219">
              <w:rPr>
                <w:rFonts w:ascii="Times New Roman" w:hAnsi="Times New Roman" w:cs="Times New Roman"/>
                <w:sz w:val="16"/>
                <w:szCs w:val="16"/>
              </w:rPr>
              <w:t xml:space="preserve">целостная, предметная, учебно-познавательнаяизмерений), </w:t>
            </w: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vMerge w:val="restart"/>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«Единицы измерения длин», демонстрационная линейка, рулетка, штангенциркуль</w:t>
            </w:r>
          </w:p>
        </w:tc>
        <w:tc>
          <w:tcPr>
            <w:tcW w:w="1322" w:type="dxa"/>
            <w:tcBorders>
              <w:top w:val="single" w:sz="6" w:space="0" w:color="000000"/>
              <w:left w:val="single" w:sz="6" w:space="0" w:color="000000"/>
              <w:bottom w:val="single" w:sz="6" w:space="0" w:color="000000"/>
              <w:right w:val="single" w:sz="6" w:space="0" w:color="000000"/>
            </w:tcBorders>
          </w:tcPr>
          <w:p w:rsidR="005F454D" w:rsidRPr="00CE732E" w:rsidRDefault="005F454D" w:rsidP="00AA3F2C">
            <w:pPr>
              <w:jc w:val="center"/>
              <w:rPr>
                <w:sz w:val="18"/>
                <w:szCs w:val="18"/>
              </w:rPr>
            </w:pPr>
            <w:r>
              <w:rPr>
                <w:sz w:val="18"/>
                <w:szCs w:val="18"/>
              </w:rPr>
              <w:t>11</w:t>
            </w:r>
            <w:r w:rsidRPr="00CE732E">
              <w:rPr>
                <w:sz w:val="18"/>
                <w:szCs w:val="18"/>
              </w:rPr>
              <w:t>.09</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r w:rsidR="005F454D"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Измерение отрезков</w:t>
            </w:r>
          </w:p>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5F454D" w:rsidRPr="007D1219" w:rsidRDefault="005F454D">
            <w:pPr>
              <w:pStyle w:val="ParagraphStyle"/>
              <w:rPr>
                <w:rFonts w:ascii="Times New Roman" w:hAnsi="Times New Roman" w:cs="Times New Roman"/>
                <w:i/>
                <w:iCs/>
                <w:sz w:val="16"/>
                <w:szCs w:val="16"/>
              </w:rPr>
            </w:pP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915"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 вариант 1–4.</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 задачи № 1</w:t>
            </w:r>
          </w:p>
        </w:tc>
        <w:tc>
          <w:tcPr>
            <w:tcW w:w="1322" w:type="dxa"/>
            <w:tcBorders>
              <w:top w:val="single" w:sz="6" w:space="0" w:color="000000"/>
              <w:left w:val="single" w:sz="6" w:space="0" w:color="000000"/>
              <w:bottom w:val="single" w:sz="6" w:space="0" w:color="000000"/>
              <w:right w:val="single" w:sz="6" w:space="0" w:color="000000"/>
            </w:tcBorders>
          </w:tcPr>
          <w:p w:rsidR="005F454D" w:rsidRPr="00CE732E" w:rsidRDefault="005F454D" w:rsidP="005F454D">
            <w:pPr>
              <w:jc w:val="center"/>
              <w:rPr>
                <w:sz w:val="18"/>
                <w:szCs w:val="18"/>
              </w:rPr>
            </w:pPr>
            <w:r>
              <w:rPr>
                <w:sz w:val="18"/>
                <w:szCs w:val="18"/>
              </w:rPr>
              <w:t>12.09,</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r w:rsidR="005F454D"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w:t>
            </w: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Измерение отрезков</w:t>
            </w:r>
          </w:p>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(применение и совершенствование знаний)</w:t>
            </w:r>
          </w:p>
        </w:tc>
        <w:tc>
          <w:tcPr>
            <w:tcW w:w="81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 вариант</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5–6.</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 п. 6, 7, вопросы 4–6</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8–13</w:t>
            </w:r>
          </w:p>
        </w:tc>
        <w:tc>
          <w:tcPr>
            <w:tcW w:w="2330"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ориентироваться на разнообразие способов решения задач.</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vMerge/>
            <w:tcBorders>
              <w:top w:val="single" w:sz="6" w:space="0" w:color="000000"/>
              <w:left w:val="single" w:sz="6" w:space="0" w:color="000000"/>
              <w:bottom w:val="single" w:sz="6" w:space="0" w:color="000000"/>
              <w:right w:val="single" w:sz="6" w:space="0" w:color="000000"/>
            </w:tcBorders>
          </w:tcPr>
          <w:p w:rsidR="005F454D" w:rsidRPr="007D1219" w:rsidRDefault="005F454D">
            <w:pPr>
              <w:pStyle w:val="ParagraphStyle"/>
              <w:rPr>
                <w:rFonts w:ascii="Times New Roman" w:hAnsi="Times New Roman" w:cs="Times New Roman"/>
                <w:i/>
                <w:iCs/>
                <w:sz w:val="16"/>
                <w:szCs w:val="16"/>
              </w:rPr>
            </w:pP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Парная</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(взаимопроверка)</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Разноуровневые задания, ручки разного цвета </w:t>
            </w:r>
            <w:r>
              <w:rPr>
                <w:rFonts w:ascii="Times New Roman" w:hAnsi="Times New Roman" w:cs="Times New Roman"/>
                <w:sz w:val="22"/>
                <w:szCs w:val="22"/>
              </w:rPr>
              <w:br/>
              <w:t>(для взаимопроверки), бумага для черчения, линейки</w:t>
            </w:r>
          </w:p>
        </w:tc>
        <w:tc>
          <w:tcPr>
            <w:tcW w:w="1322" w:type="dxa"/>
            <w:tcBorders>
              <w:top w:val="single" w:sz="6" w:space="0" w:color="000000"/>
              <w:left w:val="single" w:sz="6" w:space="0" w:color="000000"/>
              <w:bottom w:val="single" w:sz="6" w:space="0" w:color="000000"/>
              <w:right w:val="single" w:sz="6" w:space="0" w:color="000000"/>
            </w:tcBorders>
          </w:tcPr>
          <w:p w:rsidR="005F454D" w:rsidRPr="00CE732E" w:rsidRDefault="005F454D" w:rsidP="005F454D">
            <w:pPr>
              <w:jc w:val="center"/>
              <w:rPr>
                <w:sz w:val="18"/>
                <w:szCs w:val="18"/>
              </w:rPr>
            </w:pPr>
            <w:r>
              <w:rPr>
                <w:sz w:val="18"/>
                <w:szCs w:val="18"/>
              </w:rPr>
              <w:t>18</w:t>
            </w:r>
            <w:r w:rsidRPr="00CE732E">
              <w:rPr>
                <w:sz w:val="18"/>
                <w:szCs w:val="18"/>
              </w:rPr>
              <w:t>.09</w:t>
            </w:r>
            <w:r>
              <w:rPr>
                <w:sz w:val="18"/>
                <w:szCs w:val="18"/>
              </w:rPr>
              <w:t xml:space="preserve"> ,</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5F454D"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w:t>
            </w: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Луч </w:t>
            </w:r>
            <w:r>
              <w:rPr>
                <w:rFonts w:ascii="Times New Roman" w:hAnsi="Times New Roman" w:cs="Times New Roman"/>
                <w:i/>
                <w:iCs/>
                <w:sz w:val="22"/>
                <w:szCs w:val="22"/>
              </w:rPr>
              <w:t>(применение и совершенствование знаний)</w:t>
            </w:r>
          </w:p>
        </w:tc>
        <w:tc>
          <w:tcPr>
            <w:tcW w:w="811"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914" w:type="dxa"/>
            <w:tcBorders>
              <w:top w:val="single" w:sz="6" w:space="0" w:color="000000"/>
              <w:left w:val="single" w:sz="6" w:space="0" w:color="000000"/>
              <w:bottom w:val="single" w:sz="6" w:space="0" w:color="000000"/>
              <w:right w:val="single" w:sz="6" w:space="0" w:color="000000"/>
            </w:tcBorders>
          </w:tcPr>
          <w:p w:rsidR="005F454D" w:rsidRPr="007D1219" w:rsidRDefault="005F454D">
            <w:pPr>
              <w:pStyle w:val="ParagraphStyle"/>
              <w:spacing w:line="264" w:lineRule="auto"/>
              <w:rPr>
                <w:rFonts w:ascii="Times New Roman" w:hAnsi="Times New Roman" w:cs="Times New Roman"/>
                <w:b/>
                <w:bCs/>
              </w:rPr>
            </w:pPr>
            <w:r w:rsidRPr="007D1219">
              <w:rPr>
                <w:rFonts w:ascii="Times New Roman" w:hAnsi="Times New Roman" w:cs="Times New Roman"/>
                <w:b/>
                <w:bCs/>
              </w:rPr>
              <w:t>Знание:</w:t>
            </w:r>
          </w:p>
          <w:p w:rsidR="005F454D" w:rsidRPr="007D1219" w:rsidRDefault="005F454D">
            <w:pPr>
              <w:pStyle w:val="ParagraphStyle"/>
              <w:spacing w:line="264" w:lineRule="auto"/>
              <w:rPr>
                <w:rFonts w:ascii="Times New Roman" w:hAnsi="Times New Roman" w:cs="Times New Roman"/>
              </w:rPr>
            </w:pPr>
            <w:r w:rsidRPr="007D1219">
              <w:rPr>
                <w:rFonts w:ascii="Times New Roman" w:hAnsi="Times New Roman" w:cs="Times New Roman"/>
              </w:rPr>
              <w:t xml:space="preserve">– основных понятий темы: луч, начало луча </w:t>
            </w:r>
            <w:r w:rsidRPr="007D1219">
              <w:rPr>
                <w:rFonts w:ascii="Times New Roman" w:hAnsi="Times New Roman" w:cs="Times New Roman"/>
                <w:i/>
                <w:iCs/>
              </w:rPr>
              <w:t>(репродуктивно-алгоритмическое)</w:t>
            </w:r>
            <w:r w:rsidRPr="007D1219">
              <w:rPr>
                <w:rFonts w:ascii="Times New Roman" w:hAnsi="Times New Roman" w:cs="Times New Roman"/>
              </w:rPr>
              <w:t>;</w:t>
            </w:r>
          </w:p>
          <w:p w:rsidR="005F454D" w:rsidRPr="007D1219" w:rsidRDefault="005F454D">
            <w:pPr>
              <w:pStyle w:val="ParagraphStyle"/>
              <w:spacing w:line="264" w:lineRule="auto"/>
              <w:rPr>
                <w:rFonts w:ascii="Times New Roman" w:hAnsi="Times New Roman" w:cs="Times New Roman"/>
              </w:rPr>
            </w:pPr>
            <w:r w:rsidRPr="007D1219">
              <w:rPr>
                <w:rFonts w:ascii="Times New Roman" w:hAnsi="Times New Roman" w:cs="Times New Roman"/>
              </w:rPr>
              <w:t xml:space="preserve">– построения с помощью чертежной линейки геометрической фигуры луч, называния их с помощью принятых условных обозначений </w:t>
            </w:r>
            <w:r w:rsidRPr="007D1219">
              <w:rPr>
                <w:rFonts w:ascii="Times New Roman" w:hAnsi="Times New Roman" w:cs="Times New Roman"/>
                <w:i/>
                <w:iCs/>
              </w:rPr>
              <w:t>(продуктивно-комбинаторное)</w:t>
            </w:r>
            <w:r w:rsidRPr="007D1219">
              <w:rPr>
                <w:rFonts w:ascii="Times New Roman" w:hAnsi="Times New Roman" w:cs="Times New Roman"/>
              </w:rPr>
              <w:t>;</w:t>
            </w:r>
          </w:p>
          <w:p w:rsidR="005F454D" w:rsidRPr="007D1219" w:rsidRDefault="005F454D">
            <w:pPr>
              <w:pStyle w:val="ParagraphStyle"/>
              <w:spacing w:line="264" w:lineRule="auto"/>
              <w:rPr>
                <w:rFonts w:ascii="Times New Roman" w:hAnsi="Times New Roman" w:cs="Times New Roman"/>
              </w:rPr>
            </w:pPr>
            <w:r w:rsidRPr="007D1219">
              <w:rPr>
                <w:rFonts w:ascii="Times New Roman" w:hAnsi="Times New Roman" w:cs="Times New Roman"/>
              </w:rPr>
              <w:t xml:space="preserve">–сведений, обобщенных в презентации, о возникновении и значении термина «луч» </w:t>
            </w:r>
            <w:r w:rsidRPr="007D1219">
              <w:rPr>
                <w:rFonts w:ascii="Times New Roman" w:hAnsi="Times New Roman" w:cs="Times New Roman"/>
                <w:i/>
                <w:iCs/>
              </w:rPr>
              <w:t>(продуктивно-креативное)</w:t>
            </w:r>
            <w:r w:rsidRPr="007D1219">
              <w:rPr>
                <w:rFonts w:ascii="Times New Roman" w:hAnsi="Times New Roman" w:cs="Times New Roman"/>
              </w:rPr>
              <w:t>.</w:t>
            </w:r>
          </w:p>
          <w:p w:rsidR="005F454D" w:rsidRPr="007D1219" w:rsidRDefault="005F454D" w:rsidP="007D1219">
            <w:pPr>
              <w:pStyle w:val="ParagraphStyle"/>
              <w:rPr>
                <w:rFonts w:ascii="Times New Roman" w:hAnsi="Times New Roman" w:cs="Times New Roman"/>
              </w:rPr>
            </w:pPr>
            <w:r w:rsidRPr="007D1219">
              <w:rPr>
                <w:rFonts w:ascii="Times New Roman" w:hAnsi="Times New Roman" w:cs="Times New Roman"/>
                <w:b/>
                <w:bCs/>
              </w:rPr>
              <w:t>Умение:</w:t>
            </w:r>
            <w:r w:rsidRPr="007D1219">
              <w:rPr>
                <w:rFonts w:ascii="Times New Roman" w:hAnsi="Times New Roman" w:cs="Times New Roman"/>
                <w:i/>
                <w:iCs/>
              </w:rPr>
              <w:t xml:space="preserve"> </w:t>
            </w:r>
            <w:r w:rsidRPr="007D1219">
              <w:rPr>
                <w:rFonts w:ascii="Times New Roman" w:hAnsi="Times New Roman" w:cs="Times New Roman"/>
              </w:rPr>
              <w:t>задавать вопросы к наблюдаемым фактам, обозначать свое понимание или непонимание изучаемого материала, овладевать азами графической культуры (построение лучей).</w:t>
            </w:r>
          </w:p>
          <w:p w:rsidR="005F454D" w:rsidRDefault="005F454D" w:rsidP="007D1219">
            <w:pPr>
              <w:pStyle w:val="ParagraphStyle"/>
              <w:spacing w:line="264" w:lineRule="auto"/>
              <w:rPr>
                <w:rFonts w:ascii="Times New Roman" w:hAnsi="Times New Roman" w:cs="Times New Roman"/>
                <w:sz w:val="22"/>
                <w:szCs w:val="22"/>
              </w:rPr>
            </w:pPr>
            <w:r w:rsidRPr="007D1219">
              <w:rPr>
                <w:rFonts w:ascii="Times New Roman" w:hAnsi="Times New Roman" w:cs="Times New Roman"/>
                <w:b/>
                <w:bCs/>
              </w:rPr>
              <w:t xml:space="preserve">Приобретенная компетентность: </w:t>
            </w:r>
            <w:r w:rsidRPr="007D1219">
              <w:rPr>
                <w:rFonts w:ascii="Times New Roman" w:hAnsi="Times New Roman" w:cs="Times New Roman"/>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915"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«Луч».</w:t>
            </w:r>
          </w:p>
          <w:p w:rsidR="005F454D" w:rsidRDefault="005F454D">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 задачи № 1</w:t>
            </w:r>
          </w:p>
        </w:tc>
        <w:tc>
          <w:tcPr>
            <w:tcW w:w="1322" w:type="dxa"/>
            <w:tcBorders>
              <w:top w:val="single" w:sz="6" w:space="0" w:color="000000"/>
              <w:left w:val="single" w:sz="6" w:space="0" w:color="000000"/>
              <w:bottom w:val="single" w:sz="6" w:space="0" w:color="000000"/>
              <w:right w:val="single" w:sz="6" w:space="0" w:color="000000"/>
            </w:tcBorders>
          </w:tcPr>
          <w:p w:rsidR="005F454D" w:rsidRPr="00CE732E" w:rsidRDefault="005F454D" w:rsidP="005F454D">
            <w:pPr>
              <w:jc w:val="center"/>
              <w:rPr>
                <w:sz w:val="18"/>
                <w:szCs w:val="18"/>
              </w:rPr>
            </w:pPr>
            <w:r w:rsidRPr="005F454D">
              <w:rPr>
                <w:i/>
                <w:sz w:val="18"/>
                <w:szCs w:val="18"/>
              </w:rPr>
              <w:t xml:space="preserve">19.09 </w:t>
            </w: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r w:rsidR="005F454D"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rPr>
                <w:rFonts w:ascii="Times New Roman" w:hAnsi="Times New Roman" w:cs="Times New Roman"/>
                <w:i/>
                <w:iCs/>
                <w:sz w:val="20"/>
                <w:szCs w:val="20"/>
              </w:rPr>
            </w:pPr>
          </w:p>
        </w:tc>
        <w:tc>
          <w:tcPr>
            <w:tcW w:w="2914" w:type="dxa"/>
            <w:tcBorders>
              <w:top w:val="single" w:sz="6" w:space="0" w:color="000000"/>
              <w:left w:val="single" w:sz="6" w:space="0" w:color="000000"/>
              <w:bottom w:val="single" w:sz="6" w:space="0" w:color="000000"/>
              <w:right w:val="single" w:sz="6" w:space="0" w:color="000000"/>
            </w:tcBorders>
          </w:tcPr>
          <w:p w:rsidR="005F454D" w:rsidRPr="007D1219" w:rsidRDefault="005F454D">
            <w:pPr>
              <w:pStyle w:val="ParagraphStyle"/>
              <w:spacing w:line="264" w:lineRule="auto"/>
              <w:rPr>
                <w:rFonts w:ascii="Times New Roman" w:hAnsi="Times New Roman" w:cs="Times New Roman"/>
                <w:b/>
                <w:bCs/>
              </w:rPr>
            </w:pP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5F454D" w:rsidRPr="00CE732E" w:rsidRDefault="005F454D" w:rsidP="00AA3F2C">
            <w:pPr>
              <w:jc w:val="center"/>
              <w:rPr>
                <w:sz w:val="18"/>
                <w:szCs w:val="18"/>
              </w:rPr>
            </w:pPr>
          </w:p>
        </w:tc>
        <w:tc>
          <w:tcPr>
            <w:tcW w:w="1322" w:type="dxa"/>
            <w:tcBorders>
              <w:top w:val="single" w:sz="6" w:space="0" w:color="000000"/>
              <w:left w:val="single" w:sz="6" w:space="0" w:color="000000"/>
              <w:bottom w:val="single" w:sz="6" w:space="0" w:color="000000"/>
              <w:right w:val="single" w:sz="6" w:space="0" w:color="000000"/>
            </w:tcBorders>
          </w:tcPr>
          <w:p w:rsidR="005F454D" w:rsidRDefault="005F454D">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5" w:type="dxa"/>
            <w:gridSpan w:val="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1. Начальные геометрические сведения</w:t>
            </w:r>
          </w:p>
        </w:tc>
        <w:tc>
          <w:tcPr>
            <w:tcW w:w="1322" w:type="dxa"/>
            <w:tcBorders>
              <w:top w:val="nil"/>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Угол</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знанием основных понятий темы: угол, вершина угла, стороны угла, градусная мера угла, острый угол, тупой угол, развернутый угол, вертикальные углы, смежные углы, свойство смежных и вертикальных углов;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умений чертить изучаемые фигуры, обозначать их, измерять градусную меру угла, записывать результаты измерений;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совершенствование навыка проведения сравнения математических объектов (сравнение углов по величине) способом наложения и с помощью измерений, классификации объектов по признакам, выделенным </w:t>
            </w:r>
            <w:r>
              <w:rPr>
                <w:rFonts w:ascii="Times New Roman" w:hAnsi="Times New Roman" w:cs="Times New Roman"/>
                <w:sz w:val="22"/>
                <w:szCs w:val="22"/>
              </w:rPr>
              <w:br/>
              <w:t xml:space="preserve">в определении геометрических фигур (на примере классификации углов </w:t>
            </w:r>
            <w:r>
              <w:rPr>
                <w:rFonts w:ascii="Times New Roman" w:hAnsi="Times New Roman" w:cs="Times New Roman"/>
                <w:sz w:val="22"/>
                <w:szCs w:val="22"/>
              </w:rPr>
              <w:br/>
              <w:t>по их видам)</w:t>
            </w:r>
          </w:p>
        </w:tc>
        <w:tc>
          <w:tcPr>
            <w:tcW w:w="7121" w:type="dxa"/>
            <w:gridSpan w:val="7"/>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систематизации и обобщения имеющихся у учащихся представлений о геометрической фигуре угол, его видах и измерении;</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на уроках с целью овладения практическими навыками построения углов, способами их обозначения, измерения градусной меры углов;</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организовать деятельность учащихся по овладению общими приемами сравнения геометрических фигур (на примере сравнения углов), формированию начальной геометрической культуры</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http://www.uic.ssu.samara.ru/~nauka/; самообразование и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1, вариант 2 (в рамках ЦДО)</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2"/>
        <w:gridCol w:w="2622"/>
        <w:gridCol w:w="1112"/>
        <w:gridCol w:w="1112"/>
        <w:gridCol w:w="915"/>
        <w:gridCol w:w="917"/>
        <w:gridCol w:w="1322"/>
        <w:gridCol w:w="1322"/>
        <w:gridCol w:w="1322"/>
      </w:tblGrid>
      <w:tr w:rsidR="00C07C9D" w:rsidTr="00BD416F">
        <w:trPr>
          <w:trHeight w:val="1395"/>
          <w:jc w:val="center"/>
        </w:trPr>
        <w:tc>
          <w:tcPr>
            <w:tcW w:w="473"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022"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4" w:type="dxa"/>
            <w:gridSpan w:val="3"/>
            <w:tcBorders>
              <w:top w:val="single" w:sz="6" w:space="0" w:color="000000"/>
              <w:left w:val="single" w:sz="6" w:space="0" w:color="000000"/>
              <w:bottom w:val="single" w:sz="6" w:space="0" w:color="000000"/>
              <w:right w:val="single" w:sz="6" w:space="0" w:color="000000"/>
            </w:tcBorders>
            <w:vAlign w:val="center"/>
          </w:tcPr>
          <w:p w:rsidR="00C07C9D" w:rsidRDefault="00C07C9D" w:rsidP="00E07C5B">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результаты </w:t>
            </w:r>
          </w:p>
        </w:tc>
        <w:tc>
          <w:tcPr>
            <w:tcW w:w="1112"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C07C9D" w:rsidRDefault="00C07C9D">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C07C9D" w:rsidRDefault="00C07C9D"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C07C9D" w:rsidRDefault="00C07C9D">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 xml:space="preserve">и внеурочной занятости </w:t>
            </w:r>
            <w:r>
              <w:rPr>
                <w:rFonts w:ascii="Times New Roman" w:hAnsi="Times New Roman" w:cs="Times New Roman"/>
                <w:sz w:val="20"/>
                <w:szCs w:val="20"/>
              </w:rPr>
              <w:br/>
              <w:t>учащихся</w:t>
            </w:r>
          </w:p>
        </w:tc>
        <w:tc>
          <w:tcPr>
            <w:tcW w:w="1322" w:type="dxa"/>
            <w:vMerge w:val="restart"/>
            <w:tcBorders>
              <w:top w:val="single" w:sz="6" w:space="0" w:color="000000"/>
              <w:left w:val="single" w:sz="6" w:space="0" w:color="000000"/>
              <w:right w:val="single" w:sz="6" w:space="0" w:color="000000"/>
            </w:tcBorders>
            <w:vAlign w:val="center"/>
          </w:tcPr>
          <w:p w:rsidR="00C07C9D" w:rsidRDefault="00C07C9D" w:rsidP="00C07C9D">
            <w:pPr>
              <w:pStyle w:val="ParagraphStyle"/>
              <w:spacing w:line="264" w:lineRule="auto"/>
              <w:rPr>
                <w:rFonts w:ascii="Times New Roman" w:hAnsi="Times New Roman" w:cs="Times New Roman"/>
                <w:sz w:val="20"/>
                <w:szCs w:val="20"/>
              </w:rPr>
            </w:pPr>
            <w:r>
              <w:rPr>
                <w:rFonts w:ascii="Times New Roman" w:hAnsi="Times New Roman" w:cs="Times New Roman"/>
                <w:sz w:val="20"/>
                <w:szCs w:val="20"/>
              </w:rPr>
              <w:t xml:space="preserve">Дата по плану </w:t>
            </w:r>
          </w:p>
        </w:tc>
        <w:tc>
          <w:tcPr>
            <w:tcW w:w="1322" w:type="dxa"/>
            <w:vMerge w:val="restart"/>
            <w:tcBorders>
              <w:top w:val="single" w:sz="6" w:space="0" w:color="000000"/>
              <w:left w:val="single" w:sz="6" w:space="0" w:color="000000"/>
              <w:right w:val="single" w:sz="6" w:space="0" w:color="000000"/>
            </w:tcBorders>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Дата по факту</w:t>
            </w:r>
          </w:p>
        </w:tc>
      </w:tr>
      <w:tr w:rsidR="00C07C9D" w:rsidTr="00BD416F">
        <w:trPr>
          <w:trHeight w:val="1395"/>
          <w:jc w:val="center"/>
        </w:trPr>
        <w:tc>
          <w:tcPr>
            <w:tcW w:w="473"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2" w:type="dxa"/>
            <w:tcBorders>
              <w:top w:val="single" w:sz="6" w:space="0" w:color="000000"/>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C07C9D" w:rsidRDefault="00C07C9D">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tcPr>
          <w:p w:rsidR="00C07C9D" w:rsidRDefault="00C07C9D">
            <w:pPr>
              <w:pStyle w:val="ParagraphStyle"/>
              <w:spacing w:line="264" w:lineRule="auto"/>
              <w:jc w:val="center"/>
              <w:rPr>
                <w:rFonts w:ascii="Times New Roman" w:hAnsi="Times New Roman" w:cs="Times New Roman"/>
                <w:sz w:val="20"/>
                <w:szCs w:val="20"/>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7</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Угол</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(применение и совершенствование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4, 6, 9, вопросы 5–6, 10–11</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41–44</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gridSpan w:val="2"/>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угол, вершина угла, стороны угла, внутренняя область угла, биссектриса угла, равные фигуры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чертежной линейки углов, называния с помощью принятых условных обозначений сторон угла и вершины, сравнения углов наложением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sz w:val="22"/>
                <w:szCs w:val="22"/>
              </w:rPr>
              <w:t xml:space="preserve">– сведений, обобщенных в презентации, о происхождении термина «биссектриса» </w:t>
            </w:r>
            <w:r>
              <w:rPr>
                <w:rFonts w:ascii="Times New Roman" w:hAnsi="Times New Roman" w:cs="Times New Roman"/>
                <w:sz w:val="22"/>
                <w:szCs w:val="22"/>
              </w:rPr>
              <w:br/>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исследования несложных ситуаций </w:t>
            </w:r>
            <w:r>
              <w:rPr>
                <w:rFonts w:ascii="Times New Roman" w:hAnsi="Times New Roman" w:cs="Times New Roman"/>
                <w:sz w:val="22"/>
                <w:szCs w:val="22"/>
              </w:rPr>
              <w:br/>
              <w:t>(сравнение углов методом</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 задачи № 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8</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Сравнение и измерение углов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gridSpan w:val="2"/>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Calibri" w:hAnsi="Calibri" w:cs="Calibri"/>
                <w:sz w:val="22"/>
                <w:szCs w:val="22"/>
              </w:rPr>
            </w:pPr>
            <w:r>
              <w:rPr>
                <w:rFonts w:ascii="Calibri" w:hAnsi="Calibri" w:cs="Calibri"/>
                <w:sz w:val="22"/>
                <w:szCs w:val="22"/>
              </w:rPr>
              <w:t>[2].</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[4] § 3, задачи № 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Calibri" w:hAnsi="Calibri" w:cs="Calibri"/>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Calibri" w:hAnsi="Calibri" w:cs="Calibri"/>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наложения и с помощью измерений), представить результаты своего мини-исследования, выбрать необходимое оборудование, овладевать измерительными навыками.</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9</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Измерение углов </w:t>
            </w:r>
            <w:r>
              <w:rPr>
                <w:rFonts w:ascii="Times New Roman" w:hAnsi="Times New Roman" w:cs="Times New Roman"/>
                <w:i/>
                <w:iCs/>
                <w:sz w:val="22"/>
                <w:szCs w:val="22"/>
              </w:rPr>
              <w:t>(применение и совершенствование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9, 11, вопросы 13–14</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55–</w:t>
            </w:r>
            <w:r>
              <w:rPr>
                <w:rFonts w:ascii="Times New Roman" w:hAnsi="Times New Roman" w:cs="Times New Roman"/>
                <w:sz w:val="22"/>
                <w:szCs w:val="22"/>
              </w:rPr>
              <w:br/>
              <w:t>56</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градусная мера угла, острые, тупые, прямые, развернутые, смежные, вертикальные углы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чертежной линейки углов, измерения их величины с помощью транспортира, записи измерения с помощью принятых условных обозначений, построения углов заданной величины, определения вида угла, применения свойств смежных и вертикальных углов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Демонстрационный транспортир. Таблица «Измерение углов».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4, задачи № 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10</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Смежные и вертикальные углы </w:t>
            </w: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 по планиметрии на готовых чертежах: [10], таблица № 1.</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измерительные работы, классификацию по выделенному признаку (на примере определения вида углов), сравнивать объект наблюдения (угол) </w:t>
            </w:r>
            <w:r>
              <w:rPr>
                <w:rFonts w:ascii="Times New Roman" w:hAnsi="Times New Roman" w:cs="Times New Roman"/>
                <w:sz w:val="22"/>
                <w:szCs w:val="22"/>
              </w:rPr>
              <w:br/>
              <w:t>с эталоном (прямым углом).</w:t>
            </w:r>
          </w:p>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11</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Перпендикулярные прямые</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12,</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вопросы 18–21</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57</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перпендикулярные прямые, способы построения перпендикулярных прямых на местности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чертежного угольника перпендикулярных прямых углов, записи факта перпендикулярности прямых с помощью принятых условных обозначений </w:t>
            </w:r>
            <w:r>
              <w:rPr>
                <w:rFonts w:ascii="Times New Roman" w:hAnsi="Times New Roman" w:cs="Times New Roman"/>
                <w:sz w:val="22"/>
                <w:szCs w:val="22"/>
              </w:rPr>
              <w:br/>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переводить текстовую информацию в графический образ и математическую </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«Взаимное расположение прямых на плоскости». [8] § 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12</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Контрольная работа по теме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«Начальные геометрические сведения»</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 xml:space="preserve">(контроль </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Самостоятельное планирование и проведение решения</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контрольная работа № 1.</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Дифференцированный раздаточный материал: [7], </w:t>
            </w:r>
            <w:r>
              <w:rPr>
                <w:rFonts w:ascii="Times New Roman" w:hAnsi="Times New Roman" w:cs="Times New Roman"/>
                <w:sz w:val="22"/>
                <w:szCs w:val="22"/>
              </w:rPr>
              <w:b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и оценка знаний)</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5" w:type="dxa"/>
            <w:gridSpan w:val="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модель, решать комбинированные задачи с использованием 1–2 алгоритмов, записывать решения с помощью принятых условных обозначений.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BD416F" w:rsidRDefault="00C209D6" w:rsidP="00C209D6">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2. Треугольники (18</w:t>
            </w:r>
            <w:r w:rsidR="00BD416F">
              <w:rPr>
                <w:rFonts w:ascii="Times New Roman" w:hAnsi="Times New Roman" w:cs="Times New Roman"/>
                <w:b/>
                <w:bCs/>
                <w:sz w:val="22"/>
                <w:szCs w:val="22"/>
              </w:rPr>
              <w:t>часов)</w:t>
            </w:r>
          </w:p>
        </w:tc>
        <w:tc>
          <w:tcPr>
            <w:tcW w:w="1322" w:type="dxa"/>
            <w:tcBorders>
              <w:top w:val="nil"/>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1. Первый признак равенства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знанием основных понятий темы: равные треугольники, теорема-признак, соответственные элементы, первый признак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освоение умения доказывать равенство треугольников с помощью первого признака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умения пользоваться математической символикой при записи условия и доказательства теоремы, умения проводить доказательные рассуждения</w:t>
            </w:r>
          </w:p>
        </w:tc>
        <w:tc>
          <w:tcPr>
            <w:tcW w:w="7121" w:type="dxa"/>
            <w:gridSpan w:val="7"/>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понятии «теорема», «теорема-признак»;</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на уроках с целью овладения алгоритмом выявления равных треугольников с помощью первого признака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организовать деятельность учащихся по овладению общими приемами доказательства теорем (умением выделять в теореме условие и заключение), умением проводить доказательные рассуждения</w:t>
            </w:r>
          </w:p>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http://www.rubricon.ru; http://www.encyclopedia.ru; самообразование и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2 (в рамках ЦДО)</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2"/>
        <w:gridCol w:w="2622"/>
        <w:gridCol w:w="1112"/>
        <w:gridCol w:w="1112"/>
        <w:gridCol w:w="915"/>
        <w:gridCol w:w="917"/>
        <w:gridCol w:w="1322"/>
        <w:gridCol w:w="1322"/>
        <w:gridCol w:w="1322"/>
      </w:tblGrid>
      <w:tr w:rsidR="00BD416F" w:rsidTr="00BD416F">
        <w:trPr>
          <w:trHeight w:val="1395"/>
          <w:jc w:val="center"/>
        </w:trPr>
        <w:tc>
          <w:tcPr>
            <w:tcW w:w="473"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4" w:type="dxa"/>
            <w:gridSpan w:val="3"/>
            <w:tcBorders>
              <w:top w:val="single" w:sz="6" w:space="0" w:color="000000"/>
              <w:left w:val="single" w:sz="6" w:space="0" w:color="000000"/>
              <w:bottom w:val="single" w:sz="6" w:space="0" w:color="000000"/>
              <w:right w:val="single" w:sz="6" w:space="0" w:color="000000"/>
            </w:tcBorders>
            <w:vAlign w:val="center"/>
          </w:tcPr>
          <w:p w:rsidR="00BD416F" w:rsidRDefault="00BD416F" w:rsidP="0041247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результаты </w:t>
            </w: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BD416F" w:rsidRDefault="00BD416F">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BD416F" w:rsidRDefault="00BD416F">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BD416F" w:rsidRDefault="006E629D">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1322" w:type="dxa"/>
            <w:tcBorders>
              <w:top w:val="single" w:sz="6" w:space="0" w:color="000000"/>
              <w:left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trHeight w:val="1395"/>
          <w:jc w:val="center"/>
        </w:trPr>
        <w:tc>
          <w:tcPr>
            <w:tcW w:w="473"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13</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Треугольники </w:t>
            </w:r>
            <w:r>
              <w:rPr>
                <w:rFonts w:ascii="Times New Roman" w:hAnsi="Times New Roman" w:cs="Times New Roman"/>
                <w:i/>
                <w:iCs/>
                <w:sz w:val="22"/>
                <w:szCs w:val="22"/>
              </w:rPr>
              <w:t>(изучение нового материала)</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14, 15, вопросы 1–4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87–</w:t>
            </w:r>
            <w:r>
              <w:rPr>
                <w:rFonts w:ascii="Times New Roman" w:hAnsi="Times New Roman" w:cs="Times New Roman"/>
                <w:sz w:val="22"/>
                <w:szCs w:val="22"/>
              </w:rPr>
              <w:br/>
              <w:t>89</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tc>
        <w:tc>
          <w:tcPr>
            <w:tcW w:w="2914" w:type="dxa"/>
            <w:gridSpan w:val="2"/>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треугольник, вершина, сторона, угол треугольника, периметр треугольника, равные треугольники, соответственные элементы, первый признак равенства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построения треугольников, проведения измерений его элементов, записи результатов измерений, нахождения периметра;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перевода текста (формулировки) первого признака равенства треугольников в графический образ, короткой записи, проведения доказательства, применения для </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Беседа, демонстрация</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Таблицы «Равные треугольники», «Признаки равенства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14</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Первый признак</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равенства треугольников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gridSpan w:val="2"/>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задачи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7, вари-</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анты 1–3.</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Модели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15</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Первый признак</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равенства треуголь-</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15–</w:t>
            </w:r>
            <w:r>
              <w:rPr>
                <w:rFonts w:ascii="Times New Roman" w:hAnsi="Times New Roman" w:cs="Times New Roman"/>
                <w:sz w:val="22"/>
                <w:szCs w:val="22"/>
              </w:rPr>
              <w:br/>
              <w:t>17, вопросы  7–9</w:t>
            </w: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tc>
        <w:tc>
          <w:tcPr>
            <w:tcW w:w="2914" w:type="dxa"/>
            <w:gridSpan w:val="2"/>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Практикум</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Упражнения по планиметрии на готовых чертежах: [5], </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ников</w:t>
            </w:r>
          </w:p>
          <w:p w:rsidR="00BD416F" w:rsidRDefault="00BD416F">
            <w:pPr>
              <w:pStyle w:val="ParagraphStyle"/>
              <w:spacing w:after="45" w:line="264" w:lineRule="auto"/>
              <w:rPr>
                <w:rFonts w:ascii="Times New Roman" w:hAnsi="Times New Roman" w:cs="Times New Roman"/>
                <w:i/>
                <w:iCs/>
                <w:sz w:val="22"/>
                <w:szCs w:val="22"/>
              </w:rPr>
            </w:pPr>
            <w:r>
              <w:rPr>
                <w:rFonts w:ascii="Times New Roman" w:hAnsi="Times New Roman" w:cs="Times New Roman"/>
                <w:i/>
                <w:iCs/>
                <w:sz w:val="22"/>
                <w:szCs w:val="22"/>
              </w:rPr>
              <w:t>(применение и совершенствование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100–</w:t>
            </w:r>
            <w:r>
              <w:rPr>
                <w:rFonts w:ascii="Times New Roman" w:hAnsi="Times New Roman" w:cs="Times New Roman"/>
                <w:sz w:val="22"/>
                <w:szCs w:val="22"/>
              </w:rPr>
              <w:br/>
              <w:t>103</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r>
              <w:rPr>
                <w:rFonts w:ascii="Times New Roman" w:hAnsi="Times New Roman" w:cs="Times New Roman"/>
                <w:b/>
                <w:bCs/>
                <w:sz w:val="22"/>
                <w:szCs w:val="22"/>
              </w:rPr>
              <w:t xml:space="preserve"> Коммуникативные: </w:t>
            </w:r>
            <w:r>
              <w:rPr>
                <w:rFonts w:ascii="Times New Roman" w:hAnsi="Times New Roman" w:cs="Times New Roman"/>
                <w:sz w:val="22"/>
                <w:szCs w:val="22"/>
              </w:rPr>
              <w:t>контролировать действия партнера</w:t>
            </w: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решения задач на выявление равных треугольников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презентация «Треугольники вокруг нас» </w:t>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52" w:lineRule="auto"/>
              <w:rPr>
                <w:rFonts w:ascii="Times New Roman" w:hAnsi="Times New Roman" w:cs="Times New Roman"/>
                <w:i/>
                <w:iCs/>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переводить текстовую информацию в графический образ и математическую модель, представлять информацию в сжатом виде – схематичной записи формулировки теоремы;</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проводить доказательные рассуждения, понимать специфику математического языка.</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 2.</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7, вари-</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анты 4–8</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16</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Медиана, биссектриса и высота треугольника </w:t>
            </w:r>
            <w:r>
              <w:rPr>
                <w:rFonts w:ascii="Times New Roman" w:hAnsi="Times New Roman" w:cs="Times New Roman"/>
                <w:i/>
                <w:iCs/>
                <w:sz w:val="22"/>
                <w:szCs w:val="22"/>
              </w:rPr>
              <w:t>(изучение нового материала)</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медиана, высота, биссектриса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чертежного угольника и транспортира медианы, высоты, биссектрисы прямоугольного треугольника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 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8, задачи № 1.</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сведений, обобщенных </w:t>
            </w:r>
            <w:r>
              <w:rPr>
                <w:rFonts w:ascii="Times New Roman" w:hAnsi="Times New Roman" w:cs="Times New Roman"/>
                <w:sz w:val="22"/>
                <w:szCs w:val="22"/>
              </w:rPr>
              <w:br/>
              <w:t xml:space="preserve">в презентации, о возникновении и значении термина «медиана» и « биссектриса» </w:t>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грамотно выполнять алгоритмические предписания и инструкции (на примере построения медиан, высот, биссектрис треугольника), овладевать азами графической культуры.</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17</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Свойства равнобедренного треугольника </w:t>
            </w: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18, вопросы 10–13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 задания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104</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 ориентироваться на разнообразие способов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договариваться и приходить к общему решению в совместной </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равнобедренный треугольник, основание, боковые стороны, равносторонний треугольник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доказательства и применения при решении теоремы о свойствах равнобедренного треугольника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 планиметрии на готовых чертежах: [10], таблица № 3.</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8, задачи № 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18</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Свойства равнобедренного треугольника </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 планиметрии на готовых чертежах: [10], таблица № 4</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деятельности, в том числе в ситуации столкновения интересов; контролировать действия партнера</w:t>
            </w:r>
          </w:p>
        </w:tc>
        <w:tc>
          <w:tcPr>
            <w:tcW w:w="2915" w:type="dxa"/>
            <w:gridSpan w:val="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исследования несложных ситуаций </w:t>
            </w:r>
            <w:r>
              <w:rPr>
                <w:rFonts w:ascii="Times New Roman" w:hAnsi="Times New Roman" w:cs="Times New Roman"/>
                <w:sz w:val="22"/>
                <w:szCs w:val="22"/>
              </w:rPr>
              <w:br/>
              <w:t>(сравнение элементов равнобедренного треугольника), формулировать гипотезы исследования, понимать необходимость ее проверки, доказательства, совместно работать в группе.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2. Треугольники</w:t>
            </w:r>
          </w:p>
        </w:tc>
        <w:tc>
          <w:tcPr>
            <w:tcW w:w="1322" w:type="dxa"/>
            <w:tcBorders>
              <w:top w:val="nil"/>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2. Второй и третий признаки равенства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знанием основных понятий темы: равные треугольники, теорема-признак, соответственные элементы, углы, прилежащие к стороне, второй и третий признаки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освоение умения доказывать равенство треугольников с помощью второго и третьего признака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умения пользоваться математической символикой при записи условия и доказательства теоремы, проводить доказательные рассуждения</w:t>
            </w:r>
          </w:p>
        </w:tc>
        <w:tc>
          <w:tcPr>
            <w:tcW w:w="7121" w:type="dxa"/>
            <w:gridSpan w:val="7"/>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понятии «теорема», «теорема-признак»;</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на уроках с целью овладения алгоритмом выявления равных треугольников с помощью второго и третьего признаков равенства треугольников;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организовать деятельность учащихся по овладению общими приемами доказательства теорем (умением выделять в теореме условие и заключение), умением проводить доказательные рассуждения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BD416F" w:rsidTr="00BD416F">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2 </w:t>
            </w:r>
            <w:r>
              <w:rPr>
                <w:rFonts w:ascii="Times New Roman" w:hAnsi="Times New Roman" w:cs="Times New Roman"/>
                <w:sz w:val="22"/>
                <w:szCs w:val="22"/>
              </w:rPr>
              <w:br/>
              <w:t>(в рамках ЦДО)</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after="15"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2"/>
        <w:gridCol w:w="2622"/>
        <w:gridCol w:w="1112"/>
        <w:gridCol w:w="1112"/>
        <w:gridCol w:w="915"/>
        <w:gridCol w:w="917"/>
        <w:gridCol w:w="1322"/>
        <w:gridCol w:w="1322"/>
        <w:gridCol w:w="1322"/>
      </w:tblGrid>
      <w:tr w:rsidR="00BD416F" w:rsidTr="00BD416F">
        <w:trPr>
          <w:trHeight w:val="1395"/>
          <w:jc w:val="center"/>
        </w:trPr>
        <w:tc>
          <w:tcPr>
            <w:tcW w:w="473"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4" w:type="dxa"/>
            <w:gridSpan w:val="3"/>
            <w:tcBorders>
              <w:top w:val="single" w:sz="6" w:space="0" w:color="000000"/>
              <w:left w:val="single" w:sz="6" w:space="0" w:color="000000"/>
              <w:bottom w:val="single" w:sz="6" w:space="0" w:color="000000"/>
              <w:right w:val="single" w:sz="6" w:space="0" w:color="000000"/>
            </w:tcBorders>
            <w:vAlign w:val="center"/>
          </w:tcPr>
          <w:p w:rsidR="00BD416F" w:rsidRDefault="00BD416F" w:rsidP="00B751F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Планируемые предметные</w:t>
            </w:r>
            <w:r>
              <w:rPr>
                <w:rFonts w:ascii="Times New Roman" w:hAnsi="Times New Roman" w:cs="Times New Roman"/>
                <w:sz w:val="20"/>
                <w:szCs w:val="20"/>
              </w:rPr>
              <w:br/>
              <w:t>результаты</w:t>
            </w: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BD416F" w:rsidRDefault="00BD416F">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BD416F" w:rsidRDefault="00BD416F">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trHeight w:val="1395"/>
          <w:jc w:val="center"/>
        </w:trPr>
        <w:tc>
          <w:tcPr>
            <w:tcW w:w="473"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Планируемые предметные</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19</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Второй признак</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равенства треугольников </w:t>
            </w:r>
            <w:r>
              <w:rPr>
                <w:rFonts w:ascii="Times New Roman" w:hAnsi="Times New Roman" w:cs="Times New Roman"/>
                <w:i/>
                <w:iCs/>
                <w:sz w:val="22"/>
                <w:szCs w:val="22"/>
              </w:rPr>
              <w:t>(изучение нового материала)</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19,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вопрос 14 к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gridSpan w:val="2"/>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соответственные элементы, второй признак равенства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перевода текста (формулировки) второго признака равенства треугольников в графический образ, короткой записи, доказательства, применения для решения задач на выявление равных треугольников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переводить текстовую информацию в графический образ и математическую модель, представлять информацию в сжатом виде – схематичной записи формули-</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«Признаки равенства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20</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Второй признак</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равенства треугольников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gridSpan w:val="2"/>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задачи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9.</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ровки теоремы, проводить доказательные рассуждения, понимать специфику математического языка.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21</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Третий признак</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равенства треугольников </w:t>
            </w:r>
            <w:r>
              <w:rPr>
                <w:rFonts w:ascii="Times New Roman" w:hAnsi="Times New Roman" w:cs="Times New Roman"/>
                <w:i/>
                <w:iCs/>
                <w:sz w:val="22"/>
                <w:szCs w:val="22"/>
              </w:rPr>
              <w:t>(изучение нового материала)</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20,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вопрос 15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соответственные элементы, третий признак равенства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перевода текста (формулировки) третьего признака равенства треугольников в графический образ, короткой записи, доказательства, применения для решения задач на выявление равных треугольников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переводить текстовую информацию в графический образ и математическую модель, решать комбинированные задачи с использованием 1–2 алгоритмов, записывать решения с помощью принятых условных</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«Признаки равенства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22</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Третий признак</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равенства треугольников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задачи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9.</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обозначений.</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23</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Решение задач на все признаки равенства треугольников </w:t>
            </w:r>
            <w:r>
              <w:rPr>
                <w:rFonts w:ascii="Times New Roman" w:hAnsi="Times New Roman" w:cs="Times New Roman"/>
                <w:sz w:val="22"/>
                <w:szCs w:val="22"/>
              </w:rPr>
              <w:br/>
            </w:r>
            <w:r>
              <w:rPr>
                <w:rFonts w:ascii="Times New Roman" w:hAnsi="Times New Roman" w:cs="Times New Roman"/>
                <w:i/>
                <w:iCs/>
                <w:sz w:val="22"/>
                <w:szCs w:val="22"/>
              </w:rPr>
              <w:t>(обобщение и систематизация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15, 19, 20; подготовка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 вопросам</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зачету</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и классификацию по заданным критериям.</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соответственные элементы, первый, второй, третий признаки равенства треугольников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перевода текста (формулировки) первого, второго, третьего признаков равенства треугольников в графический образ, короткой записи, доказательства, применения для решения задач на выявление равных треугольников</w:t>
            </w:r>
            <w:r>
              <w:rPr>
                <w:rFonts w:ascii="Times New Roman" w:hAnsi="Times New Roman" w:cs="Times New Roman"/>
                <w:sz w:val="22"/>
                <w:szCs w:val="22"/>
              </w:rPr>
              <w:br/>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sz w:val="22"/>
                <w:szCs w:val="22"/>
              </w:rPr>
              <w:t xml:space="preserve"> переводить текстовую информацию в графический образ и математическую модель, решать задачи с использованием комбинирования 1–2 алгоритмов, записывать решения с помощью принятых условных обозначений.</w:t>
            </w:r>
          </w:p>
          <w:p w:rsidR="00BD416F" w:rsidRDefault="00BD416F">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Практикум</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24</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Зачет </w:t>
            </w:r>
            <w:r>
              <w:rPr>
                <w:rFonts w:ascii="Times New Roman" w:hAnsi="Times New Roman" w:cs="Times New Roman"/>
                <w:sz w:val="22"/>
                <w:szCs w:val="22"/>
              </w:rPr>
              <w:br/>
              <w:t>по теме «Признаки равенства треугольников»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 и оценка знаний)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задачи</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ind w:right="-75"/>
              <w:rPr>
                <w:rFonts w:ascii="Times New Roman" w:hAnsi="Times New Roman" w:cs="Times New Roman"/>
                <w:sz w:val="22"/>
                <w:szCs w:val="22"/>
              </w:rPr>
            </w:pPr>
            <w:r>
              <w:rPr>
                <w:rFonts w:ascii="Times New Roman" w:hAnsi="Times New Roman" w:cs="Times New Roman"/>
                <w:sz w:val="22"/>
                <w:szCs w:val="22"/>
              </w:rPr>
              <w:t xml:space="preserve">Дифференцированные </w:t>
            </w:r>
            <w:r>
              <w:rPr>
                <w:rFonts w:ascii="Times New Roman" w:hAnsi="Times New Roman" w:cs="Times New Roman"/>
                <w:sz w:val="22"/>
                <w:szCs w:val="22"/>
              </w:rPr>
              <w:br/>
              <w:t>карточки: [4], [8]</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4250" w:type="dxa"/>
        <w:jc w:val="center"/>
        <w:tblLayout w:type="fixed"/>
        <w:tblCellMar>
          <w:top w:w="30" w:type="dxa"/>
          <w:left w:w="30" w:type="dxa"/>
          <w:bottom w:w="30" w:type="dxa"/>
          <w:right w:w="30" w:type="dxa"/>
        </w:tblCellMar>
        <w:tblLook w:val="0000"/>
      </w:tblPr>
      <w:tblGrid>
        <w:gridCol w:w="472"/>
        <w:gridCol w:w="1022"/>
        <w:gridCol w:w="811"/>
        <w:gridCol w:w="2330"/>
        <w:gridCol w:w="292"/>
        <w:gridCol w:w="2202"/>
        <w:gridCol w:w="421"/>
        <w:gridCol w:w="1112"/>
        <w:gridCol w:w="1112"/>
        <w:gridCol w:w="915"/>
        <w:gridCol w:w="917"/>
        <w:gridCol w:w="1322"/>
        <w:gridCol w:w="1322"/>
      </w:tblGrid>
      <w:tr w:rsidR="009E4016" w:rsidTr="00141BA1">
        <w:trPr>
          <w:jc w:val="center"/>
        </w:trPr>
        <w:tc>
          <w:tcPr>
            <w:tcW w:w="14250" w:type="dxa"/>
            <w:gridSpan w:val="13"/>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2. Треугольники (6 ч)</w:t>
            </w:r>
          </w:p>
        </w:tc>
      </w:tr>
      <w:tr w:rsidR="009E4016" w:rsidTr="00141BA1">
        <w:trPr>
          <w:jc w:val="center"/>
        </w:trPr>
        <w:tc>
          <w:tcPr>
            <w:tcW w:w="14250" w:type="dxa"/>
            <w:gridSpan w:val="13"/>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3. Решение задач по теме</w:t>
            </w:r>
          </w:p>
        </w:tc>
      </w:tr>
      <w:tr w:rsidR="009E4016" w:rsidTr="00141BA1">
        <w:trPr>
          <w:jc w:val="center"/>
        </w:trPr>
        <w:tc>
          <w:tcPr>
            <w:tcW w:w="7129" w:type="dxa"/>
            <w:gridSpan w:val="6"/>
            <w:tcBorders>
              <w:top w:val="single" w:sz="6" w:space="0" w:color="000000"/>
              <w:left w:val="single" w:sz="6" w:space="0" w:color="000000"/>
              <w:bottom w:val="single" w:sz="6" w:space="0" w:color="000000"/>
              <w:right w:val="single" w:sz="6" w:space="0" w:color="000000"/>
            </w:tcBorders>
          </w:tcPr>
          <w:p w:rsidR="009E4016" w:rsidRDefault="009E4016">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9E4016" w:rsidRDefault="009E4016">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определение содержания ключевого понятия «задача на построение», алгоритма построения биссектрисы угла, середины отрезка, перпендикуляра к прямой, угла, равного данному, с помощью циркуля и линейки;</w:t>
            </w:r>
          </w:p>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практическими навыками пользования геометрическими инструментами для построения заданных объектов, следуя пунктам инструкции (алгоритму), умением записать последовательность построений (последовательность собственных действий)</w:t>
            </w:r>
          </w:p>
        </w:tc>
        <w:tc>
          <w:tcPr>
            <w:tcW w:w="7121" w:type="dxa"/>
            <w:gridSpan w:val="7"/>
            <w:tcBorders>
              <w:top w:val="single" w:sz="6" w:space="0" w:color="000000"/>
              <w:left w:val="single" w:sz="6" w:space="0" w:color="000000"/>
              <w:bottom w:val="single" w:sz="6" w:space="0" w:color="000000"/>
              <w:right w:val="single" w:sz="6" w:space="0" w:color="000000"/>
            </w:tcBorders>
          </w:tcPr>
          <w:p w:rsidR="009E4016" w:rsidRDefault="009E4016">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9E4016" w:rsidRDefault="009E4016">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задачах на построение, алгоритмах построения биссектрисы угла, середины отрезка, перпендикуляра к прямой, угла, равного данному, с помощью циркуля и линейки;</w:t>
            </w:r>
          </w:p>
          <w:p w:rsidR="009E4016" w:rsidRDefault="009E4016">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на уроках с целью овладения практическими навыками пользования геометрическими инструментами для построения заданных объектов (учебно-познавательная компетентность)</w:t>
            </w:r>
          </w:p>
        </w:tc>
      </w:tr>
      <w:tr w:rsidR="009E4016" w:rsidTr="00141BA1">
        <w:trPr>
          <w:jc w:val="center"/>
        </w:trPr>
        <w:tc>
          <w:tcPr>
            <w:tcW w:w="14250" w:type="dxa"/>
            <w:gridSpan w:val="13"/>
            <w:tcBorders>
              <w:top w:val="single" w:sz="6" w:space="0" w:color="000000"/>
              <w:left w:val="single" w:sz="6" w:space="0" w:color="000000"/>
              <w:bottom w:val="nil"/>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http://www.rubricon.ru;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13 (в рамках ЦДО)</w:t>
            </w:r>
          </w:p>
        </w:tc>
      </w:tr>
      <w:tr w:rsidR="00141BA1" w:rsidTr="00E3296E">
        <w:trPr>
          <w:trHeight w:val="1395"/>
          <w:jc w:val="center"/>
        </w:trPr>
        <w:tc>
          <w:tcPr>
            <w:tcW w:w="47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5" w:type="dxa"/>
            <w:gridSpan w:val="4"/>
            <w:tcBorders>
              <w:top w:val="single" w:sz="6" w:space="0" w:color="000000"/>
              <w:left w:val="single" w:sz="6" w:space="0" w:color="000000"/>
              <w:bottom w:val="single" w:sz="6" w:space="0" w:color="000000"/>
              <w:right w:val="single" w:sz="6" w:space="0" w:color="000000"/>
            </w:tcBorders>
            <w:vAlign w:val="center"/>
          </w:tcPr>
          <w:p w:rsidR="00141BA1" w:rsidRDefault="00141BA1" w:rsidP="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w:t>
            </w:r>
            <w:r>
              <w:rPr>
                <w:rFonts w:ascii="Times New Roman" w:hAnsi="Times New Roman" w:cs="Times New Roman"/>
                <w:sz w:val="20"/>
                <w:szCs w:val="20"/>
              </w:rPr>
              <w:br/>
              <w:t>результаты</w:t>
            </w:r>
          </w:p>
        </w:tc>
        <w:tc>
          <w:tcPr>
            <w:tcW w:w="111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141BA1" w:rsidRDefault="00141BA1">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141BA1"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Ведущая деятельность, </w:t>
            </w:r>
          </w:p>
          <w:p w:rsidR="00141BA1" w:rsidRDefault="00141BA1">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r>
      <w:tr w:rsidR="00141BA1" w:rsidTr="00E3296E">
        <w:trPr>
          <w:trHeight w:val="1395"/>
          <w:jc w:val="center"/>
        </w:trPr>
        <w:tc>
          <w:tcPr>
            <w:tcW w:w="47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3" w:type="dxa"/>
            <w:gridSpan w:val="2"/>
            <w:tcBorders>
              <w:top w:val="single" w:sz="6" w:space="0" w:color="000000"/>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141BA1" w:rsidRDefault="00141BA1">
            <w:pPr>
              <w:pStyle w:val="ParagraphStyle"/>
              <w:spacing w:line="264" w:lineRule="auto"/>
              <w:jc w:val="center"/>
              <w:rPr>
                <w:rFonts w:ascii="Times New Roman" w:hAnsi="Times New Roman" w:cs="Times New Roman"/>
                <w:sz w:val="20"/>
                <w:szCs w:val="20"/>
              </w:rPr>
            </w:pPr>
          </w:p>
        </w:tc>
      </w:tr>
      <w:tr w:rsidR="009E4016" w:rsidTr="00141BA1">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3"/>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9E4016" w:rsidRDefault="009E4016">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r>
      <w:tr w:rsidR="009E4016" w:rsidTr="00141BA1">
        <w:trPr>
          <w:jc w:val="center"/>
        </w:trPr>
        <w:tc>
          <w:tcPr>
            <w:tcW w:w="47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25</w:t>
            </w:r>
          </w:p>
        </w:tc>
        <w:tc>
          <w:tcPr>
            <w:tcW w:w="102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Окружность</w:t>
            </w:r>
          </w:p>
          <w:p w:rsidR="009E4016" w:rsidRDefault="009E4016">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21, вопросы 16–18</w:t>
            </w:r>
          </w:p>
        </w:tc>
        <w:tc>
          <w:tcPr>
            <w:tcW w:w="2330"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tc>
        <w:tc>
          <w:tcPr>
            <w:tcW w:w="2915" w:type="dxa"/>
            <w:gridSpan w:val="3"/>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9E4016" w:rsidRDefault="009E4016">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основных понятий темы: окружность, центр окружности, радиус, диаметр, хорда, дуга окружности </w:t>
            </w:r>
            <w:r>
              <w:rPr>
                <w:rFonts w:ascii="Times New Roman" w:hAnsi="Times New Roman" w:cs="Times New Roman"/>
                <w:i/>
                <w:iCs/>
                <w:sz w:val="22"/>
                <w:szCs w:val="22"/>
              </w:rPr>
              <w:t>(репродук-</w:t>
            </w:r>
          </w:p>
        </w:tc>
        <w:tc>
          <w:tcPr>
            <w:tcW w:w="111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w:t>
            </w:r>
          </w:p>
        </w:tc>
        <w:tc>
          <w:tcPr>
            <w:tcW w:w="111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 с текстом учебника</w:t>
            </w:r>
          </w:p>
        </w:tc>
        <w:tc>
          <w:tcPr>
            <w:tcW w:w="915"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Демонстрационный циркуль, линейка</w:t>
            </w:r>
          </w:p>
        </w:tc>
        <w:tc>
          <w:tcPr>
            <w:tcW w:w="1322" w:type="dxa"/>
            <w:tcBorders>
              <w:top w:val="single" w:sz="6" w:space="0" w:color="000000"/>
              <w:left w:val="single" w:sz="6" w:space="0" w:color="000000"/>
              <w:bottom w:val="single" w:sz="6" w:space="0" w:color="000000"/>
              <w:right w:val="single" w:sz="6" w:space="0" w:color="000000"/>
            </w:tcBorders>
          </w:tcPr>
          <w:p w:rsidR="009E4016" w:rsidRDefault="009E4016">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ориентироваться на разнообразие способов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i/>
                <w:iCs/>
                <w:sz w:val="22"/>
                <w:szCs w:val="22"/>
              </w:rPr>
              <w:t>тивно-алгоритмическое)</w:t>
            </w:r>
            <w:r>
              <w:rPr>
                <w:rFonts w:ascii="Times New Roman" w:hAnsi="Times New Roman" w:cs="Times New Roman"/>
                <w:sz w:val="22"/>
                <w:szCs w:val="22"/>
              </w:rPr>
              <w:t>;</w:t>
            </w:r>
          </w:p>
          <w:p w:rsidR="00BD416F" w:rsidRDefault="00BD416F">
            <w:pPr>
              <w:pStyle w:val="ParagraphStyle"/>
              <w:spacing w:after="15"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циркуля окружности заданного радиуса, элементов окружности, называния их с помощью принятых условных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подготовки презентации «Окружности вокруг нас» </w:t>
            </w:r>
            <w:r>
              <w:rPr>
                <w:rFonts w:ascii="Times New Roman" w:hAnsi="Times New Roman" w:cs="Times New Roman"/>
                <w:sz w:val="22"/>
                <w:szCs w:val="22"/>
              </w:rPr>
              <w:br/>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переводить текстовую информацию в графический образ и математическую модель;</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составлять конспект математического текста, выделять главное, формулировать определения по описанию математических объектов.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учебно-познавательная, информационная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26</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Построение циркулем и линейкой </w:t>
            </w:r>
            <w:r>
              <w:rPr>
                <w:rFonts w:ascii="Times New Roman" w:hAnsi="Times New Roman" w:cs="Times New Roman"/>
                <w:sz w:val="22"/>
                <w:szCs w:val="22"/>
              </w:rPr>
              <w:br/>
            </w: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Беседа, демонстрация</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27</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Задачи</w:t>
            </w:r>
            <w:r>
              <w:rPr>
                <w:rFonts w:ascii="Times New Roman" w:hAnsi="Times New Roman" w:cs="Times New Roman"/>
                <w:sz w:val="22"/>
                <w:szCs w:val="22"/>
              </w:rPr>
              <w:br/>
              <w:t xml:space="preserve">на построение </w:t>
            </w:r>
            <w:r>
              <w:rPr>
                <w:rFonts w:ascii="Times New Roman" w:hAnsi="Times New Roman" w:cs="Times New Roman"/>
                <w:i/>
                <w:iCs/>
                <w:sz w:val="22"/>
                <w:szCs w:val="22"/>
              </w:rPr>
              <w:t>(применение и совер-</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22, 23, вопросы 19–21</w:t>
            </w: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 xml:space="preserve">владеть общим приемом </w:t>
            </w: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определения содержания ключевого понятия «задача на построение», способов решения задач на построение </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[4] § 9, рабочие листы </w:t>
            </w:r>
            <w:r>
              <w:rPr>
                <w:rFonts w:ascii="Times New Roman" w:hAnsi="Times New Roman" w:cs="Times New Roman"/>
                <w:sz w:val="22"/>
                <w:szCs w:val="22"/>
              </w:rPr>
              <w:br/>
              <w:t xml:space="preserve">с заданием </w:t>
            </w:r>
            <w:r>
              <w:rPr>
                <w:rFonts w:ascii="Times New Roman" w:hAnsi="Times New Roman" w:cs="Times New Roman"/>
                <w:sz w:val="22"/>
                <w:szCs w:val="22"/>
              </w:rPr>
              <w:br/>
              <w:t>к графической работе</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trHeight w:val="1035"/>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чертежной линейки и циркуля угла, равного данному, биссектрисы угла, середины отрезка, называния их с помощью принятых условных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подбора информации к</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мини-проекту «Построения на песке, или как построить пирамиду» </w:t>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выполнять алгоритмические предписания и инструкции (на примере построения биссектрисы, перпендикуляра, середины отрезка), овладевать азами графической культуры.</w:t>
            </w:r>
          </w:p>
          <w:p w:rsidR="00BD416F" w:rsidRDefault="00BD416F">
            <w:pPr>
              <w:pStyle w:val="ParagraphStyle"/>
              <w:spacing w:after="45"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trHeight w:val="1035"/>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28</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Задачи</w:t>
            </w:r>
            <w:r>
              <w:rPr>
                <w:rFonts w:ascii="Times New Roman" w:hAnsi="Times New Roman" w:cs="Times New Roman"/>
                <w:sz w:val="22"/>
                <w:szCs w:val="22"/>
              </w:rPr>
              <w:br/>
              <w:t xml:space="preserve">на построение </w:t>
            </w:r>
            <w:r>
              <w:rPr>
                <w:rFonts w:ascii="Times New Roman" w:hAnsi="Times New Roman" w:cs="Times New Roman"/>
                <w:i/>
                <w:iCs/>
                <w:sz w:val="22"/>
                <w:szCs w:val="22"/>
              </w:rPr>
              <w:t>(применение и совершенствование знаний)</w:t>
            </w:r>
          </w:p>
        </w:tc>
        <w:tc>
          <w:tcPr>
            <w:tcW w:w="811"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9</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29</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Решение задач </w:t>
            </w:r>
            <w:r>
              <w:rPr>
                <w:rFonts w:ascii="Times New Roman" w:hAnsi="Times New Roman" w:cs="Times New Roman"/>
                <w:sz w:val="22"/>
                <w:szCs w:val="22"/>
              </w:rPr>
              <w:br/>
            </w:r>
            <w:r>
              <w:rPr>
                <w:rFonts w:ascii="Times New Roman" w:hAnsi="Times New Roman" w:cs="Times New Roman"/>
                <w:i/>
                <w:iCs/>
                <w:sz w:val="22"/>
                <w:szCs w:val="22"/>
              </w:rPr>
              <w:t>(применение и со-</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21–</w:t>
            </w:r>
            <w:r>
              <w:rPr>
                <w:rFonts w:ascii="Times New Roman" w:hAnsi="Times New Roman" w:cs="Times New Roman"/>
                <w:sz w:val="22"/>
                <w:szCs w:val="22"/>
              </w:rPr>
              <w:br/>
              <w:t xml:space="preserve">23, вопросы </w:t>
            </w: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tc>
        <w:tc>
          <w:tcPr>
            <w:tcW w:w="2914"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 алгоритмов ключевых задач по всей теме, в том числе и на построение </w:t>
            </w:r>
            <w:r>
              <w:rPr>
                <w:rFonts w:ascii="Times New Roman" w:hAnsi="Times New Roman" w:cs="Times New Roman"/>
                <w:i/>
                <w:iCs/>
                <w:sz w:val="22"/>
                <w:szCs w:val="22"/>
              </w:rPr>
              <w:t>(репро-</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Практикум</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вершенствование знаний)</w:t>
            </w:r>
          </w:p>
          <w:p w:rsidR="00BD416F" w:rsidRDefault="00BD416F">
            <w:pPr>
              <w:pStyle w:val="ParagraphStyle"/>
              <w:spacing w:line="264" w:lineRule="auto"/>
              <w:rPr>
                <w:rFonts w:ascii="Times New Roman" w:hAnsi="Times New Roman" w:cs="Times New Roman"/>
                <w:i/>
                <w:iCs/>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sz w:val="22"/>
                <w:szCs w:val="22"/>
              </w:rPr>
            </w:pPr>
            <w:r>
              <w:rPr>
                <w:rFonts w:ascii="Times New Roman" w:hAnsi="Times New Roman" w:cs="Times New Roman"/>
                <w:sz w:val="22"/>
                <w:szCs w:val="22"/>
              </w:rPr>
              <w:t>10–13</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 ориентироваться на разнообразие способов решения задач.</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 контролировать действия партнера</w:t>
            </w:r>
          </w:p>
        </w:tc>
        <w:tc>
          <w:tcPr>
            <w:tcW w:w="2914" w:type="dxa"/>
            <w:vMerge w:val="restart"/>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sz w:val="22"/>
                <w:szCs w:val="22"/>
              </w:rPr>
            </w:pPr>
            <w:r>
              <w:rPr>
                <w:rFonts w:ascii="Times New Roman" w:hAnsi="Times New Roman" w:cs="Times New Roman"/>
                <w:i/>
                <w:iCs/>
                <w:sz w:val="22"/>
                <w:szCs w:val="22"/>
              </w:rPr>
              <w:t>дуктивно-алгоритмическое)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способов решения задачи на определение вида треугольника, вычисления неизвестных элементов треугольника, записи решения с помощью принятых условных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презентации</w:t>
            </w:r>
            <w:r>
              <w:rPr>
                <w:rFonts w:ascii="Times New Roman" w:hAnsi="Times New Roman" w:cs="Times New Roman"/>
                <w:b/>
                <w:bCs/>
                <w:i/>
                <w:iCs/>
                <w:sz w:val="22"/>
                <w:szCs w:val="22"/>
              </w:rPr>
              <w:t xml:space="preserve"> </w:t>
            </w:r>
            <w:r>
              <w:rPr>
                <w:rFonts w:ascii="Times New Roman" w:hAnsi="Times New Roman" w:cs="Times New Roman"/>
                <w:sz w:val="22"/>
                <w:szCs w:val="22"/>
              </w:rPr>
              <w:t xml:space="preserve">мини-проекта «Построения на песке, или как построить пирамиду» </w:t>
            </w:r>
            <w:r>
              <w:rPr>
                <w:rFonts w:ascii="Times New Roman" w:hAnsi="Times New Roman" w:cs="Times New Roman"/>
                <w:sz w:val="22"/>
                <w:szCs w:val="22"/>
              </w:rPr>
              <w:br/>
            </w:r>
            <w:r>
              <w:rPr>
                <w:rFonts w:ascii="Times New Roman" w:hAnsi="Times New Roman" w:cs="Times New Roman"/>
                <w:i/>
                <w:iCs/>
                <w:sz w:val="22"/>
                <w:szCs w:val="22"/>
              </w:rPr>
              <w:t>(продуктивно-креативное)</w:t>
            </w:r>
            <w:r>
              <w:rPr>
                <w:rFonts w:ascii="Times New Roman" w:hAnsi="Times New Roman" w:cs="Times New Roman"/>
                <w:sz w:val="22"/>
                <w:szCs w:val="22"/>
              </w:rPr>
              <w:t>.</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sz w:val="22"/>
                <w:szCs w:val="22"/>
              </w:rPr>
              <w:t xml:space="preserve"> переводить текстовую информацию в графический образ и математическую модель, решать комбинированные задачи с использованием 1–2 алгоритмов, записывать решения с помощью принятых условных обозначений.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p w:rsidR="00BD416F" w:rsidRDefault="00BD416F">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Частично-поисковая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r w:rsidR="00BD416F" w:rsidTr="00BD416F">
        <w:trPr>
          <w:jc w:val="center"/>
        </w:trPr>
        <w:tc>
          <w:tcPr>
            <w:tcW w:w="473"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30</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Контрольная работа по теме «Признаки равенства треугольников»</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w:t>
            </w:r>
            <w:r>
              <w:rPr>
                <w:rFonts w:ascii="Times New Roman" w:hAnsi="Times New Roman" w:cs="Times New Roman"/>
                <w:i/>
                <w:iCs/>
                <w:sz w:val="22"/>
                <w:szCs w:val="22"/>
              </w:rPr>
              <w:br/>
              <w:t>и оценка знаний)</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Style w:val="Normaltext"/>
              </w:rPr>
            </w:pPr>
          </w:p>
        </w:tc>
        <w:tc>
          <w:tcPr>
            <w:tcW w:w="2330"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BD416F" w:rsidRDefault="00BD416F">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Самостоятельное планирование и проведение решения</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контрольная работа 2.</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Дифференцированный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раздаточный</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материал:</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[7], [11]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92"/>
        <w:gridCol w:w="2202"/>
        <w:gridCol w:w="421"/>
        <w:gridCol w:w="1112"/>
        <w:gridCol w:w="1112"/>
        <w:gridCol w:w="915"/>
        <w:gridCol w:w="917"/>
        <w:gridCol w:w="1322"/>
        <w:gridCol w:w="1322"/>
        <w:gridCol w:w="1322"/>
      </w:tblGrid>
      <w:tr w:rsidR="00BD416F" w:rsidTr="00BD416F">
        <w:trPr>
          <w:jc w:val="center"/>
        </w:trPr>
        <w:tc>
          <w:tcPr>
            <w:tcW w:w="14250" w:type="dxa"/>
            <w:gridSpan w:val="13"/>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before="60" w:after="60"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3. Параллельные прямые (12 часов)</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before="60" w:after="60" w:line="264" w:lineRule="auto"/>
              <w:jc w:val="center"/>
              <w:rPr>
                <w:rFonts w:ascii="Times New Roman" w:hAnsi="Times New Roman" w:cs="Times New Roman"/>
                <w:b/>
                <w:bCs/>
                <w:sz w:val="22"/>
                <w:szCs w:val="22"/>
              </w:rPr>
            </w:pPr>
          </w:p>
        </w:tc>
      </w:tr>
      <w:tr w:rsidR="00BD416F" w:rsidTr="00BD416F">
        <w:trPr>
          <w:jc w:val="center"/>
        </w:trPr>
        <w:tc>
          <w:tcPr>
            <w:tcW w:w="14250" w:type="dxa"/>
            <w:gridSpan w:val="13"/>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1. Признаки параллельности прямых</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before="45" w:after="45" w:line="264" w:lineRule="auto"/>
              <w:jc w:val="center"/>
              <w:rPr>
                <w:rFonts w:ascii="Times New Roman" w:hAnsi="Times New Roman" w:cs="Times New Roman"/>
                <w:b/>
                <w:bCs/>
                <w:sz w:val="22"/>
                <w:szCs w:val="22"/>
              </w:rPr>
            </w:pPr>
          </w:p>
        </w:tc>
      </w:tr>
      <w:tr w:rsidR="00BD416F" w:rsidTr="00BD416F">
        <w:trPr>
          <w:trHeight w:val="1725"/>
          <w:jc w:val="center"/>
        </w:trPr>
        <w:tc>
          <w:tcPr>
            <w:tcW w:w="7129" w:type="dxa"/>
            <w:gridSpan w:val="6"/>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овладение умением читать, записывать (в схематичном виде) признаки параллельности двух прямых;</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освоение способов выявления параллельных прямых среди данных, умения доказывать свои предположения по поводу параллельности прямых с помощью изученных теорем-признаков;</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умения использовать математическую символику при записи решения задач на доказательство параллельности прямых</w:t>
            </w:r>
          </w:p>
        </w:tc>
        <w:tc>
          <w:tcPr>
            <w:tcW w:w="7121" w:type="dxa"/>
            <w:gridSpan w:val="7"/>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параллельности прямых;</w:t>
            </w:r>
          </w:p>
          <w:p w:rsidR="00BD416F" w:rsidRDefault="00BD416F">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по развитию умений различать факт, гипотезу, проводить доказательные рассуждения в ходе решения исследовательских задач по выявлению признаков параллельности двух прямых и способов их доказательства;</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разработка практических заданий, позволяющих формировать у учащихся понимание специфики математического языка и навыки работы с математической символикой</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BD416F" w:rsidTr="00BD416F">
        <w:trPr>
          <w:jc w:val="center"/>
        </w:trPr>
        <w:tc>
          <w:tcPr>
            <w:tcW w:w="14250" w:type="dxa"/>
            <w:gridSpan w:val="13"/>
            <w:tcBorders>
              <w:top w:val="single" w:sz="6" w:space="0" w:color="000000"/>
              <w:left w:val="single" w:sz="6" w:space="0" w:color="000000"/>
              <w:bottom w:val="nil"/>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http://www.uic.ssu.samara.ru/~nauka;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15 (в рамках ЦДО)</w:t>
            </w:r>
          </w:p>
        </w:tc>
        <w:tc>
          <w:tcPr>
            <w:tcW w:w="1322" w:type="dxa"/>
            <w:tcBorders>
              <w:top w:val="single" w:sz="6" w:space="0" w:color="000000"/>
              <w:left w:val="single" w:sz="6" w:space="0" w:color="000000"/>
              <w:bottom w:val="nil"/>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p>
        </w:tc>
      </w:tr>
      <w:tr w:rsidR="00BD416F" w:rsidTr="00BD416F">
        <w:trPr>
          <w:trHeight w:val="1395"/>
          <w:jc w:val="center"/>
        </w:trPr>
        <w:tc>
          <w:tcPr>
            <w:tcW w:w="47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5" w:type="dxa"/>
            <w:gridSpan w:val="4"/>
            <w:tcBorders>
              <w:top w:val="single" w:sz="6" w:space="0" w:color="000000"/>
              <w:left w:val="single" w:sz="6" w:space="0" w:color="000000"/>
              <w:bottom w:val="single" w:sz="6" w:space="0" w:color="000000"/>
              <w:right w:val="single" w:sz="6" w:space="0" w:color="000000"/>
            </w:tcBorders>
            <w:vAlign w:val="center"/>
          </w:tcPr>
          <w:p w:rsidR="00BD416F" w:rsidRDefault="00BD416F" w:rsidP="0083134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w:t>
            </w:r>
            <w:r>
              <w:rPr>
                <w:rFonts w:ascii="Times New Roman" w:hAnsi="Times New Roman" w:cs="Times New Roman"/>
                <w:sz w:val="20"/>
                <w:szCs w:val="20"/>
              </w:rPr>
              <w:br/>
              <w:t>результаты</w:t>
            </w: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BD416F" w:rsidRDefault="00BD416F">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BD416F" w:rsidRDefault="00BD416F">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trHeight w:val="1395"/>
          <w:jc w:val="center"/>
        </w:trPr>
        <w:tc>
          <w:tcPr>
            <w:tcW w:w="47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3" w:type="dxa"/>
            <w:gridSpan w:val="2"/>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0"/>
                <w:szCs w:val="20"/>
              </w:rPr>
            </w:pP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3"/>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BD416F" w:rsidRDefault="00BD416F">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BD416F"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BD416F" w:rsidTr="00BD416F">
        <w:trPr>
          <w:jc w:val="center"/>
        </w:trPr>
        <w:tc>
          <w:tcPr>
            <w:tcW w:w="47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31</w:t>
            </w:r>
          </w:p>
        </w:tc>
        <w:tc>
          <w:tcPr>
            <w:tcW w:w="10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Параллельные прямые</w:t>
            </w:r>
          </w:p>
          <w:p w:rsidR="00BD416F" w:rsidRDefault="00BD416F">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w:t>
            </w:r>
          </w:p>
        </w:tc>
        <w:tc>
          <w:tcPr>
            <w:tcW w:w="811"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24–</w:t>
            </w:r>
            <w:r>
              <w:rPr>
                <w:rFonts w:ascii="Times New Roman" w:hAnsi="Times New Roman" w:cs="Times New Roman"/>
                <w:sz w:val="22"/>
                <w:szCs w:val="22"/>
              </w:rPr>
              <w:br/>
              <w:t xml:space="preserve">25, вопросы  </w:t>
            </w:r>
          </w:p>
        </w:tc>
        <w:tc>
          <w:tcPr>
            <w:tcW w:w="2330"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 xml:space="preserve">вносить необходимые коррективы в действие после его завершения </w:t>
            </w:r>
          </w:p>
        </w:tc>
        <w:tc>
          <w:tcPr>
            <w:tcW w:w="2915" w:type="dxa"/>
            <w:gridSpan w:val="3"/>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основных понятий темы: параллельные прямые, секущая, названия углов, образован-</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Традиционно-педагогическая. </w:t>
            </w:r>
          </w:p>
        </w:tc>
        <w:tc>
          <w:tcPr>
            <w:tcW w:w="111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Лекция, демонстрация</w:t>
            </w:r>
          </w:p>
        </w:tc>
        <w:tc>
          <w:tcPr>
            <w:tcW w:w="915"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«Признаки параллельности пря-</w:t>
            </w: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BD416F" w:rsidRDefault="00BD416F">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shd w:val="clear" w:color="auto" w:fill="FFFFFF"/>
              </w:rPr>
            </w:pPr>
            <w:r>
              <w:rPr>
                <w:rFonts w:ascii="Times New Roman" w:hAnsi="Times New Roman" w:cs="Times New Roman"/>
                <w:sz w:val="16"/>
                <w:szCs w:val="16"/>
                <w:shd w:val="clear" w:color="auto" w:fill="FFFFFF"/>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1–3</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на основе учета характера сделанных ошибок.</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w:t>
            </w:r>
            <w:r>
              <w:rPr>
                <w:rFonts w:ascii="Times New Roman" w:hAnsi="Times New Roman" w:cs="Times New Roman"/>
                <w:sz w:val="22"/>
                <w:szCs w:val="22"/>
                <w:shd w:val="clear" w:color="auto" w:fill="FFFFFF"/>
              </w:rPr>
              <w:t>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ных при пересечении двух прямых секущей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накрест лежащих, односторонних, соответственных углов, перевода текста (формулировки) признаков параллельности в графический образ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Умение:</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 передавать содержание прослушанного материала </w:t>
            </w:r>
            <w:r>
              <w:rPr>
                <w:rFonts w:ascii="Times New Roman" w:hAnsi="Times New Roman" w:cs="Times New Roman"/>
                <w:sz w:val="22"/>
                <w:szCs w:val="22"/>
                <w:shd w:val="clear" w:color="auto" w:fill="FFFFFF"/>
              </w:rPr>
              <w:br/>
              <w:t>в сжатом виде (конспект);</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структурировать материал, понимать специфику математического языка и работы с математической символикой.</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shd w:val="clear" w:color="auto" w:fill="FFFFFF"/>
              </w:rPr>
              <w:t xml:space="preserve">Приобретенная компетентность: </w:t>
            </w:r>
            <w:r>
              <w:rPr>
                <w:rFonts w:ascii="Times New Roman" w:hAnsi="Times New Roman" w:cs="Times New Roman"/>
                <w:sz w:val="22"/>
                <w:szCs w:val="22"/>
                <w:shd w:val="clear" w:color="auto" w:fill="FFFFFF"/>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мых на плоскости»</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32</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Признаки параллельности двух прямых</w:t>
            </w:r>
          </w:p>
          <w:p w:rsidR="00045A25" w:rsidRDefault="00045A25">
            <w:pPr>
              <w:pStyle w:val="ParagraphStyle"/>
              <w:spacing w:line="264"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rPr>
              <w:t xml:space="preserve">(изучение </w:t>
            </w:r>
            <w:r>
              <w:rPr>
                <w:rFonts w:ascii="Times New Roman" w:hAnsi="Times New Roman" w:cs="Times New Roman"/>
                <w:i/>
                <w:iCs/>
                <w:sz w:val="22"/>
                <w:szCs w:val="22"/>
                <w:shd w:val="clear" w:color="auto" w:fill="FFFFFF"/>
              </w:rPr>
              <w:t>нового материала)</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Проблемное изложение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 по планиметрии на готовых чертежах: [10], таблица  5</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33</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Признаки параллельности двух прямых</w:t>
            </w:r>
          </w:p>
          <w:p w:rsidR="00045A25" w:rsidRDefault="00045A25">
            <w:pPr>
              <w:pStyle w:val="ParagraphStyle"/>
              <w:spacing w:after="15" w:line="264"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shd w:val="clear" w:color="auto" w:fill="FFFFFF"/>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[5],</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 25, вопросы 4–6 к гл. III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shd w:val="clear" w:color="auto" w:fill="FFFFFF"/>
              </w:rPr>
              <w:t xml:space="preserve">Регулятивные: </w:t>
            </w:r>
            <w:r>
              <w:rPr>
                <w:rFonts w:ascii="Times New Roman" w:hAnsi="Times New Roman" w:cs="Times New Roman"/>
                <w:sz w:val="22"/>
                <w:szCs w:val="22"/>
                <w:shd w:val="clear" w:color="auto" w:fill="FFFFFF"/>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shd w:val="clear" w:color="auto" w:fill="FFFFFF"/>
              </w:rPr>
              <w:t xml:space="preserve">Познавательные: </w:t>
            </w:r>
            <w:r>
              <w:rPr>
                <w:rFonts w:ascii="Times New Roman" w:hAnsi="Times New Roman" w:cs="Times New Roman"/>
                <w:sz w:val="22"/>
                <w:szCs w:val="22"/>
                <w:shd w:val="clear" w:color="auto" w:fill="FFFFFF"/>
              </w:rPr>
              <w:t>владеть общим приемом решения задач.</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shd w:val="clear" w:color="auto" w:fill="FFFFFF"/>
              </w:rPr>
              <w:t xml:space="preserve">Коммуникативные: </w:t>
            </w:r>
            <w:r w:rsidRPr="00A17727">
              <w:rPr>
                <w:rFonts w:ascii="Times New Roman" w:hAnsi="Times New Roman" w:cs="Times New Roman"/>
                <w:sz w:val="20"/>
                <w:szCs w:val="20"/>
                <w:shd w:val="clear" w:color="auto" w:fill="FFFFFF"/>
              </w:rPr>
              <w:t>договариваться и приходить к общему реше-</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Знание:</w:t>
            </w:r>
          </w:p>
          <w:p w:rsidR="00045A25" w:rsidRPr="00A17727" w:rsidRDefault="00045A25">
            <w:pPr>
              <w:pStyle w:val="ParagraphStyle"/>
              <w:spacing w:line="264" w:lineRule="auto"/>
              <w:rPr>
                <w:rFonts w:ascii="Times New Roman" w:hAnsi="Times New Roman" w:cs="Times New Roman"/>
                <w:sz w:val="20"/>
                <w:szCs w:val="20"/>
                <w:shd w:val="clear" w:color="auto" w:fill="FFFFFF"/>
              </w:rPr>
            </w:pPr>
            <w:r>
              <w:rPr>
                <w:rFonts w:ascii="Times New Roman" w:hAnsi="Times New Roman" w:cs="Times New Roman"/>
                <w:sz w:val="22"/>
                <w:szCs w:val="22"/>
                <w:shd w:val="clear" w:color="auto" w:fill="FFFFFF"/>
              </w:rPr>
              <w:t xml:space="preserve">– </w:t>
            </w:r>
            <w:r w:rsidRPr="00A17727">
              <w:rPr>
                <w:rFonts w:ascii="Times New Roman" w:hAnsi="Times New Roman" w:cs="Times New Roman"/>
                <w:sz w:val="20"/>
                <w:szCs w:val="20"/>
                <w:shd w:val="clear" w:color="auto" w:fill="FFFFFF"/>
              </w:rPr>
              <w:t xml:space="preserve">основных понятий темы: параллельные прямые, секущая, названия углов, образованных при пересечении двух прямых секущей </w:t>
            </w:r>
            <w:r w:rsidRPr="00A17727">
              <w:rPr>
                <w:rFonts w:ascii="Times New Roman" w:hAnsi="Times New Roman" w:cs="Times New Roman"/>
                <w:i/>
                <w:iCs/>
                <w:sz w:val="20"/>
                <w:szCs w:val="20"/>
                <w:shd w:val="clear" w:color="auto" w:fill="FFFFFF"/>
              </w:rPr>
              <w:t>(репродуктивно-алгоритмическое)</w:t>
            </w:r>
            <w:r w:rsidRPr="00A17727">
              <w:rPr>
                <w:rFonts w:ascii="Times New Roman" w:hAnsi="Times New Roman" w:cs="Times New Roman"/>
                <w:sz w:val="20"/>
                <w:szCs w:val="20"/>
                <w:shd w:val="clear" w:color="auto" w:fill="FFFFFF"/>
              </w:rPr>
              <w:t>;</w:t>
            </w:r>
          </w:p>
          <w:p w:rsidR="00045A25" w:rsidRDefault="00045A25">
            <w:pPr>
              <w:pStyle w:val="ParagraphStyle"/>
              <w:spacing w:line="264" w:lineRule="auto"/>
              <w:rPr>
                <w:rFonts w:ascii="Times New Roman" w:hAnsi="Times New Roman" w:cs="Times New Roman"/>
                <w:sz w:val="22"/>
                <w:szCs w:val="22"/>
                <w:shd w:val="clear" w:color="auto" w:fill="FFFFFF"/>
              </w:rPr>
            </w:pPr>
            <w:r w:rsidRPr="00A17727">
              <w:rPr>
                <w:rFonts w:ascii="Times New Roman" w:hAnsi="Times New Roman" w:cs="Times New Roman"/>
                <w:sz w:val="20"/>
                <w:szCs w:val="20"/>
                <w:shd w:val="clear" w:color="auto" w:fill="FFFFFF"/>
              </w:rPr>
              <w:t>– накрест лежащих, односторонних, соответственных</w:t>
            </w:r>
            <w:r>
              <w:rPr>
                <w:rFonts w:ascii="Times New Roman" w:hAnsi="Times New Roman" w:cs="Times New Roman"/>
                <w:sz w:val="22"/>
                <w:szCs w:val="22"/>
                <w:shd w:val="clear" w:color="auto" w:fill="FFFFFF"/>
              </w:rPr>
              <w:t xml:space="preserve">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Развивающее образование.</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[8] § 13.</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[2]</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34</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Признаки параллельности двух прямых</w:t>
            </w:r>
          </w:p>
          <w:p w:rsidR="00045A25" w:rsidRDefault="00045A25">
            <w:pPr>
              <w:pStyle w:val="ParagraphStyle"/>
              <w:spacing w:line="264" w:lineRule="auto"/>
              <w:rPr>
                <w:rFonts w:ascii="Times New Roman" w:hAnsi="Times New Roman" w:cs="Times New Roman"/>
                <w:i/>
                <w:iCs/>
                <w:sz w:val="22"/>
                <w:szCs w:val="22"/>
                <w:shd w:val="clear" w:color="auto" w:fill="FFFFFF"/>
              </w:rPr>
            </w:pPr>
            <w:r>
              <w:rPr>
                <w:rFonts w:ascii="Times New Roman" w:hAnsi="Times New Roman" w:cs="Times New Roman"/>
                <w:i/>
                <w:iCs/>
                <w:sz w:val="22"/>
                <w:szCs w:val="22"/>
                <w:shd w:val="clear" w:color="auto" w:fill="FFFFFF"/>
              </w:rPr>
              <w:t>(применение и совершенствование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нию в совместной деятельности, в том числе в ситуации столкновения интересов</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xml:space="preserve">углов, параллельности прямых на основе признаков параллельности, записи решения с помощью принятых обозначений </w:t>
            </w:r>
            <w:r>
              <w:rPr>
                <w:rFonts w:ascii="Times New Roman" w:hAnsi="Times New Roman" w:cs="Times New Roman"/>
                <w:i/>
                <w:iCs/>
                <w:sz w:val="22"/>
                <w:szCs w:val="22"/>
                <w:shd w:val="clear" w:color="auto" w:fill="FFFFFF"/>
              </w:rPr>
              <w:t>(продуктивно-комбинаторное)</w:t>
            </w:r>
            <w:r>
              <w:rPr>
                <w:rFonts w:ascii="Times New Roman" w:hAnsi="Times New Roman" w:cs="Times New Roman"/>
                <w:sz w:val="22"/>
                <w:szCs w:val="22"/>
                <w:shd w:val="clear" w:color="auto" w:fill="FFFFFF"/>
              </w:rPr>
              <w:t>.</w:t>
            </w:r>
          </w:p>
          <w:p w:rsidR="00045A25" w:rsidRDefault="00045A25">
            <w:pPr>
              <w:pStyle w:val="ParagraphStyle"/>
              <w:spacing w:line="264" w:lineRule="auto"/>
              <w:rPr>
                <w:rFonts w:ascii="Times New Roman" w:hAnsi="Times New Roman" w:cs="Times New Roman"/>
                <w:b/>
                <w:bCs/>
                <w:sz w:val="22"/>
                <w:szCs w:val="22"/>
                <w:shd w:val="clear" w:color="auto" w:fill="FFFFFF"/>
              </w:rPr>
            </w:pPr>
            <w:r>
              <w:rPr>
                <w:rFonts w:ascii="Times New Roman" w:hAnsi="Times New Roman" w:cs="Times New Roman"/>
                <w:b/>
                <w:bCs/>
                <w:sz w:val="22"/>
                <w:szCs w:val="22"/>
                <w:shd w:val="clear" w:color="auto" w:fill="FFFFFF"/>
              </w:rPr>
              <w:t xml:space="preserve">Умение: </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работать с готовыми предметными, знаковыми и графическими моделями для описания свойств и качеств изучаемых объектов;</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 проводить классификацию объектов (параллельные, непараллельные прямые) по заданным признакам.</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b/>
                <w:bCs/>
                <w:sz w:val="22"/>
                <w:szCs w:val="22"/>
                <w:shd w:val="clear" w:color="auto" w:fill="FFFFFF"/>
              </w:rPr>
              <w:t xml:space="preserve">Приобретенная компетентность: </w:t>
            </w:r>
            <w:r>
              <w:rPr>
                <w:rFonts w:ascii="Times New Roman" w:hAnsi="Times New Roman" w:cs="Times New Roman"/>
                <w:sz w:val="22"/>
                <w:szCs w:val="22"/>
                <w:shd w:val="clear" w:color="auto" w:fill="FFFFFF"/>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Развивающее образование.</w:t>
            </w:r>
          </w:p>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35</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Практические способы построения параллельных прямых</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25–26, вопросы 1–6</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учитывать правило в планировании и контроле способа решения.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общего способа действий по построению параллельных прямых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параллельных прямых по выработанному алгоритму, записи выполняемых действий с помощью принятых обозначений, доказательства параллельности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Беседа, демонстрация, 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парная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(взаимопроверка)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Демонстрационный чертежный треугольник, раздаточный материал для графической работы, цветные ручки для взаимопроверки</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Style w:val="Normaltext"/>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построенных прямых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использовать соответствующие инструменты для решения практических задач, точно выполнять инструкции.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36</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Зачет</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 теме «Признаки параллельности двух прямых»</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 и оценка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Style w:val="Normaltext"/>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признаков параллельности прямых и их доказательства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параллельных прямых, способов решения задач по теме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распределить свою работу, оценить уровень владения материалом.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Выполнение зачетных заданий</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Карточки </w:t>
            </w:r>
            <w:r>
              <w:rPr>
                <w:rFonts w:ascii="Times New Roman" w:hAnsi="Times New Roman" w:cs="Times New Roman"/>
                <w:sz w:val="22"/>
                <w:szCs w:val="22"/>
              </w:rPr>
              <w:br/>
              <w:t>с вопросами</w:t>
            </w:r>
            <w:r>
              <w:rPr>
                <w:rFonts w:ascii="Times New Roman" w:hAnsi="Times New Roman" w:cs="Times New Roman"/>
                <w:sz w:val="22"/>
                <w:szCs w:val="22"/>
              </w:rPr>
              <w:br/>
              <w:t>к зачету</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3. Параллельные прямые</w:t>
            </w:r>
          </w:p>
        </w:tc>
        <w:tc>
          <w:tcPr>
            <w:tcW w:w="1322" w:type="dxa"/>
            <w:tcBorders>
              <w:top w:val="nil"/>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trHeight w:val="75"/>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2. Аксиома параллельных прямых</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овладение умением определять содержание ключевого понятия «теорема, обратная к данной»;</w:t>
            </w:r>
          </w:p>
        </w:tc>
        <w:tc>
          <w:tcPr>
            <w:tcW w:w="7121"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по решению поисковых задач на основе изученных теорем;</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92"/>
        <w:gridCol w:w="2202"/>
        <w:gridCol w:w="421"/>
        <w:gridCol w:w="1112"/>
        <w:gridCol w:w="1112"/>
        <w:gridCol w:w="915"/>
        <w:gridCol w:w="917"/>
        <w:gridCol w:w="1322"/>
        <w:gridCol w:w="1322"/>
        <w:gridCol w:w="1322"/>
      </w:tblGrid>
      <w:tr w:rsidR="00045A25" w:rsidTr="00045A25">
        <w:trPr>
          <w:jc w:val="center"/>
        </w:trPr>
        <w:tc>
          <w:tcPr>
            <w:tcW w:w="7129" w:type="dxa"/>
            <w:gridSpan w:val="6"/>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освоение умения находить неизвестные углы, образованные двумя параллельными прямыми и секущей;</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осваивание умений различать факт, гипотезу, развивать способность проводить доказательные рассуждения</w:t>
            </w:r>
          </w:p>
        </w:tc>
        <w:tc>
          <w:tcPr>
            <w:tcW w:w="7121"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понятии «теорема, обратная к данной» на примере теорем об углах, образованных двумя параллельными прямыми и секущей;</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организовать деятельность учащихся по развитию умения различать факт, гипотезу, проводить доказательство в ходе изучения теорем по данной теме</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p>
        </w:tc>
      </w:tr>
      <w:tr w:rsidR="00045A25" w:rsidTr="00045A25">
        <w:trPr>
          <w:jc w:val="center"/>
        </w:trPr>
        <w:tc>
          <w:tcPr>
            <w:tcW w:w="14250" w:type="dxa"/>
            <w:gridSpan w:val="13"/>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Тесты 16, 17 (в рамках ЦДО)</w:t>
            </w:r>
          </w:p>
        </w:tc>
        <w:tc>
          <w:tcPr>
            <w:tcW w:w="1322" w:type="dxa"/>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r>
      <w:tr w:rsidR="00045A25" w:rsidTr="00045A25">
        <w:trPr>
          <w:trHeight w:val="1395"/>
          <w:jc w:val="center"/>
        </w:trPr>
        <w:tc>
          <w:tcPr>
            <w:tcW w:w="47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5" w:type="dxa"/>
            <w:gridSpan w:val="4"/>
            <w:tcBorders>
              <w:top w:val="single" w:sz="6" w:space="0" w:color="000000"/>
              <w:left w:val="single" w:sz="6" w:space="0" w:color="000000"/>
              <w:bottom w:val="single" w:sz="6" w:space="0" w:color="000000"/>
              <w:right w:val="single" w:sz="6" w:space="0" w:color="000000"/>
            </w:tcBorders>
            <w:vAlign w:val="center"/>
          </w:tcPr>
          <w:p w:rsidR="00045A25" w:rsidRDefault="00045A25" w:rsidP="006B057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w:t>
            </w:r>
            <w:r>
              <w:rPr>
                <w:rFonts w:ascii="Times New Roman" w:hAnsi="Times New Roman" w:cs="Times New Roman"/>
                <w:sz w:val="20"/>
                <w:szCs w:val="20"/>
              </w:rPr>
              <w:br/>
              <w:t>результаты</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Дидактическая </w:t>
            </w:r>
            <w:r>
              <w:rPr>
                <w:rFonts w:ascii="Times New Roman" w:hAnsi="Times New Roman" w:cs="Times New Roman"/>
                <w:sz w:val="20"/>
                <w:szCs w:val="20"/>
              </w:rPr>
              <w:br/>
              <w:t>модель педагогического процесса</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045A25" w:rsidRDefault="00045A25">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trHeight w:val="1395"/>
          <w:jc w:val="center"/>
        </w:trPr>
        <w:tc>
          <w:tcPr>
            <w:tcW w:w="47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Метапредметные</w:t>
            </w:r>
          </w:p>
        </w:tc>
        <w:tc>
          <w:tcPr>
            <w:tcW w:w="2623"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3"/>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37</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Аксиома параллельных прямых </w:t>
            </w: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[4],</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27–</w:t>
            </w:r>
            <w:r>
              <w:rPr>
                <w:rFonts w:ascii="Times New Roman" w:hAnsi="Times New Roman" w:cs="Times New Roman"/>
                <w:sz w:val="22"/>
                <w:szCs w:val="22"/>
              </w:rPr>
              <w:br/>
              <w:t xml:space="preserve">28, вопросы  7–10 </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договариваться и приходить к общему решению в совместной деятельности, в том числе </w:t>
            </w:r>
          </w:p>
        </w:tc>
        <w:tc>
          <w:tcPr>
            <w:tcW w:w="2915" w:type="dxa"/>
            <w:gridSpan w:val="3"/>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содержания ключевых понятий: аксиома, аксиоматический подход в геометрии, теорема, обратная </w:t>
            </w:r>
            <w:r>
              <w:rPr>
                <w:rFonts w:ascii="Times New Roman" w:hAnsi="Times New Roman" w:cs="Times New Roman"/>
                <w:sz w:val="22"/>
                <w:szCs w:val="22"/>
              </w:rPr>
              <w:br/>
              <w:t xml:space="preserve">к данной, теорема-следствие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формулировки аксиомы параллельных прямых, следствий из аксиомы параллель-</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after="15"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 с текстом учебника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Портреты ученых </w:t>
            </w:r>
            <w:r>
              <w:rPr>
                <w:rFonts w:ascii="Times New Roman" w:hAnsi="Times New Roman" w:cs="Times New Roman"/>
                <w:sz w:val="22"/>
                <w:szCs w:val="22"/>
              </w:rPr>
              <w:br/>
              <w:t>(Евклид, Лобачевский)</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38</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Теоремы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об углах, образованных </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5" w:type="dxa"/>
            <w:gridSpan w:val="3"/>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Традиционно-педагогическая.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Практикум</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Фронтальная, </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14.</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Таблица «Углы, </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двумя параллельными прямыми и секущей</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 ситуации столкновения интересов</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ных прямых, определения параллельности прямых на основе нового признака параллельности,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работать с готовыми графическими моделями для описания свойств и качеств изучаемых объектов, проводить классификацию объектов (углов, полученных при пересечении двух прямых) по заданным признакам.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образованные двумя параллельными прямыми </w:t>
            </w:r>
            <w:r>
              <w:rPr>
                <w:rFonts w:ascii="Times New Roman" w:hAnsi="Times New Roman" w:cs="Times New Roman"/>
                <w:sz w:val="22"/>
                <w:szCs w:val="22"/>
              </w:rPr>
              <w:br/>
              <w:t>и секущей»</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39</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Теоремы</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об углах, образованных двумя параллельными прямыми и секущей </w:t>
            </w:r>
            <w:r>
              <w:rPr>
                <w:rFonts w:ascii="Times New Roman" w:hAnsi="Times New Roman" w:cs="Times New Roman"/>
                <w:sz w:val="22"/>
                <w:szCs w:val="22"/>
              </w:rPr>
              <w:br/>
            </w: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29, вопросы 11–15 </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его и учета характера сделанных ошибок.</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параллельные прямые, секущая, названий углов, образованных при пересечении двух параллельных прямых секущей (накрест лежащие, односторонние, соответственные)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способов решения задач </w:t>
            </w:r>
            <w:r>
              <w:rPr>
                <w:rFonts w:ascii="Times New Roman" w:hAnsi="Times New Roman" w:cs="Times New Roman"/>
                <w:sz w:val="22"/>
                <w:szCs w:val="22"/>
              </w:rPr>
              <w:br/>
              <w:t>на вычисление углов, образо-</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 по планиметрии на готовых чертежах: [10], таблица  7</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40</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Теоремы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 углах, образованных двумя параллельными прямыми и секущей</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Style w:val="Normaltext"/>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ванных двумя параллельными прямыми и секущей,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переводить текстовую информацию в графический образ и математическую модель, представлять информацию в сжатом виде – схематичная запись формулировки теоремы, проводить доказательные рассуждения, понимать специфику математического языка.</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15, 16</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trHeight w:val="75"/>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41</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Теоремы</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об углах, образованных двумя параллельными прямыми </w:t>
            </w:r>
            <w:r>
              <w:rPr>
                <w:rFonts w:ascii="Times New Roman" w:hAnsi="Times New Roman" w:cs="Times New Roman"/>
                <w:sz w:val="22"/>
                <w:szCs w:val="22"/>
              </w:rPr>
              <w:br/>
            </w:r>
            <w:r>
              <w:rPr>
                <w:rFonts w:ascii="Times New Roman" w:hAnsi="Times New Roman" w:cs="Times New Roman"/>
                <w:i/>
                <w:iCs/>
                <w:sz w:val="22"/>
                <w:szCs w:val="22"/>
              </w:rPr>
              <w:t>(обобщающий)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24–29.</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Повторение всей главы</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учитывать правило в планировании и контроле способа решения.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параллельные прямые, секущая, названий углов, образованных при пересечении двух параллельных прямых секущей (накрест лежащие, односторонние, соответственные)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способов решения задач на вычисление углов, образованных двумя параллельными</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901"/>
        <w:gridCol w:w="2013"/>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в ситуации столкновения интересов</w:t>
            </w:r>
          </w:p>
        </w:tc>
        <w:tc>
          <w:tcPr>
            <w:tcW w:w="2914" w:type="dxa"/>
            <w:gridSpan w:val="2"/>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i/>
                <w:iCs/>
                <w:sz w:val="22"/>
                <w:szCs w:val="22"/>
              </w:rPr>
            </w:pPr>
            <w:r>
              <w:rPr>
                <w:rFonts w:ascii="Times New Roman" w:hAnsi="Times New Roman" w:cs="Times New Roman"/>
                <w:sz w:val="22"/>
                <w:szCs w:val="22"/>
              </w:rPr>
              <w:t xml:space="preserve">прямыми и секущей, записи решения с помощью принятых обозначений </w:t>
            </w:r>
            <w:r>
              <w:rPr>
                <w:rFonts w:ascii="Times New Roman" w:hAnsi="Times New Roman" w:cs="Times New Roman"/>
                <w:i/>
                <w:iCs/>
                <w:sz w:val="22"/>
                <w:szCs w:val="22"/>
              </w:rPr>
              <w:t>(продуктивно-комбинаторное).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объяснять изученные положения на самостоятельно подобранных примерах, проводить классификацию (на примере видов углов при двух параллельных и секущей) по выделенным признакам, доказательные рассуждения.</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42</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Контрольная работа по теме «Параллельность прямых»</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 и оценка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gridSpan w:val="2"/>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Разноуровневые задания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контрольная работа № 3.</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Дифференцированный раздаточный материал: [7], </w:t>
            </w:r>
            <w:r>
              <w:rPr>
                <w:rFonts w:ascii="Times New Roman" w:hAnsi="Times New Roman" w:cs="Times New Roman"/>
                <w:sz w:val="22"/>
                <w:szCs w:val="22"/>
              </w:rPr>
              <w:b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4. Соотношения между сторонами и углами треугольника (18 часов)</w:t>
            </w:r>
          </w:p>
        </w:tc>
        <w:tc>
          <w:tcPr>
            <w:tcW w:w="1322" w:type="dxa"/>
            <w:tcBorders>
              <w:top w:val="nil"/>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Модуль 1. Соотношение между сторонами и углами треугольника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5537" w:type="dxa"/>
            <w:gridSpan w:val="5"/>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52"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045A25" w:rsidRDefault="00045A25">
            <w:pPr>
              <w:pStyle w:val="ParagraphStyle"/>
              <w:tabs>
                <w:tab w:val="left" w:pos="180"/>
                <w:tab w:val="left" w:pos="1275"/>
                <w:tab w:val="left" w:pos="1560"/>
              </w:tabs>
              <w:spacing w:line="252" w:lineRule="auto"/>
              <w:rPr>
                <w:rFonts w:ascii="Times New Roman" w:hAnsi="Times New Roman" w:cs="Times New Roman"/>
                <w:sz w:val="22"/>
                <w:szCs w:val="22"/>
              </w:rPr>
            </w:pPr>
            <w:r>
              <w:rPr>
                <w:rFonts w:ascii="Times New Roman" w:hAnsi="Times New Roman" w:cs="Times New Roman"/>
                <w:sz w:val="22"/>
                <w:szCs w:val="22"/>
              </w:rPr>
              <w:t>– формирование представлений о соотношении между сторонами и углами треугольника;</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овладение умением различать факт, гипотезу, проводить доказательные рассуждения в ходе решения исследовательских задач на выявление соотношений сторон </w:t>
            </w:r>
            <w:r>
              <w:rPr>
                <w:rFonts w:ascii="Times New Roman" w:hAnsi="Times New Roman" w:cs="Times New Roman"/>
                <w:sz w:val="22"/>
                <w:szCs w:val="22"/>
              </w:rPr>
              <w:br/>
              <w:t>и углов в треугольнике</w:t>
            </w:r>
          </w:p>
        </w:tc>
        <w:tc>
          <w:tcPr>
            <w:tcW w:w="8713"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52" w:lineRule="auto"/>
              <w:rPr>
                <w:rFonts w:ascii="Times New Roman" w:hAnsi="Times New Roman" w:cs="Times New Roman"/>
                <w:b/>
                <w:bCs/>
                <w:sz w:val="22"/>
                <w:szCs w:val="22"/>
              </w:rPr>
            </w:pPr>
            <w:r>
              <w:rPr>
                <w:rFonts w:ascii="Times New Roman" w:hAnsi="Times New Roman" w:cs="Times New Roman"/>
                <w:b/>
                <w:bCs/>
                <w:sz w:val="22"/>
                <w:szCs w:val="22"/>
              </w:rPr>
              <w:t>Цели учителя:</w:t>
            </w:r>
          </w:p>
          <w:p w:rsidR="00045A25" w:rsidRDefault="00045A25">
            <w:pPr>
              <w:pStyle w:val="ParagraphStyle"/>
              <w:tabs>
                <w:tab w:val="left" w:pos="180"/>
                <w:tab w:val="left" w:pos="1275"/>
                <w:tab w:val="left" w:pos="1560"/>
              </w:tabs>
              <w:spacing w:line="252"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соотношении между сторонами и углами треугольника;</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по развитию умения различать факт, гипотезу, проводить доказательные рассуждения в ходе решения исследовательских задач на выявление соотношений сторон и углов в треугольнике;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усвоения навыков доказательства соотношений сторон и углов в треугольнике;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формирования умений применять полученные знания в учебной деятельности</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52" w:lineRule="auto"/>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http://www.rubricon.ru; http://www. encyclopedia.ru;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18 (в рамках ЦДО)</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trHeight w:val="1395"/>
          <w:jc w:val="center"/>
        </w:trPr>
        <w:tc>
          <w:tcPr>
            <w:tcW w:w="473"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2330" w:type="dxa"/>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Универсальные</w:t>
            </w:r>
            <w:r>
              <w:rPr>
                <w:rFonts w:ascii="Times New Roman" w:hAnsi="Times New Roman" w:cs="Times New Roman"/>
                <w:sz w:val="20"/>
                <w:szCs w:val="20"/>
              </w:rPr>
              <w:br/>
              <w:t>учебные действия (УУД)</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045A25" w:rsidRDefault="00045A25">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045A25" w:rsidRDefault="00045A25">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trHeight w:val="1395"/>
          <w:jc w:val="center"/>
        </w:trPr>
        <w:tc>
          <w:tcPr>
            <w:tcW w:w="473"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330" w:type="dxa"/>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Планируемые 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43</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Сумма углов треугольника</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(изучение нового материала)</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30–</w:t>
            </w:r>
            <w:r>
              <w:rPr>
                <w:rFonts w:ascii="Times New Roman" w:hAnsi="Times New Roman" w:cs="Times New Roman"/>
                <w:sz w:val="22"/>
                <w:szCs w:val="22"/>
              </w:rPr>
              <w:br/>
              <w:t>31, вопросы  1–5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учитывать правило в планировании и контроле способа решения.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ориентироваться на разнообразие способов решения задач.</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содержания ключевых понятий: внутренний угол треугольника, внешний угол треугольника, сумма углов треугольника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теорем о сумме углов треугольника и свойстве внешнего угла треугольника, способов их доказательства, алгоритмов решения задач на нахождение углов треугольника,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исследования несложных ситуаций </w:t>
            </w:r>
            <w:r>
              <w:rPr>
                <w:rFonts w:ascii="Times New Roman" w:hAnsi="Times New Roman" w:cs="Times New Roman"/>
                <w:sz w:val="22"/>
                <w:szCs w:val="22"/>
              </w:rPr>
              <w:br/>
              <w:t xml:space="preserve">(измерение углов треугольника и вычисление их суммы),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17.</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Наборы треугольников, транспортир, рабочие листы с заданием для работы группы</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44</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Сумма углов треугольника</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(изучение нового материала)</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Упражнения по планиметрии на готовых чертежах: [10], таблицы 8, 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формулировать гипотезу исследования, понимать необходимость ее проверки, совместно работать в группе.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45</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Соотношение между сторонами </w:t>
            </w:r>
            <w:r>
              <w:rPr>
                <w:rFonts w:ascii="Times New Roman" w:hAnsi="Times New Roman" w:cs="Times New Roman"/>
                <w:sz w:val="22"/>
                <w:szCs w:val="22"/>
              </w:rPr>
              <w:br/>
              <w:t xml:space="preserve">и углами треугольника </w:t>
            </w:r>
            <w:r>
              <w:rPr>
                <w:rFonts w:ascii="Times New Roman" w:hAnsi="Times New Roman" w:cs="Times New Roman"/>
                <w:sz w:val="22"/>
                <w:szCs w:val="22"/>
              </w:rPr>
              <w:br/>
            </w: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32,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6–11</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сериацию и классификацию по заданным критериям.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содержания ключевых понятий: угол, противолежащий стороне, неравенство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теорем о соотношении между сторонами и углами треугольника, их доказательства и способов применения в решении задач,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Умение: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составлять конспект математического текста, выделять главное, формулировать определения по описанию математических объектов;</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осуществлять перевод понятий из печатного (текст) в графический образ (чертеж).</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Работа </w:t>
            </w:r>
            <w:r>
              <w:rPr>
                <w:rFonts w:ascii="Times New Roman" w:hAnsi="Times New Roman" w:cs="Times New Roman"/>
                <w:sz w:val="22"/>
                <w:szCs w:val="22"/>
              </w:rPr>
              <w:br/>
              <w:t>с текстом учебника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18, 19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46</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Соотношение между сторонами и углами треугольника </w:t>
            </w: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Практикум</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after="45"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учебно-познавательная, информационная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47</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Соотношение между сторонами </w:t>
            </w:r>
            <w:r>
              <w:rPr>
                <w:rFonts w:ascii="Times New Roman" w:hAnsi="Times New Roman" w:cs="Times New Roman"/>
                <w:sz w:val="22"/>
                <w:szCs w:val="22"/>
              </w:rPr>
              <w:br/>
              <w:t xml:space="preserve">и углами треугольника </w:t>
            </w:r>
            <w:r>
              <w:rPr>
                <w:rFonts w:ascii="Times New Roman" w:hAnsi="Times New Roman" w:cs="Times New Roman"/>
                <w:sz w:val="22"/>
                <w:szCs w:val="22"/>
              </w:rPr>
              <w:br/>
            </w:r>
            <w:r>
              <w:rPr>
                <w:rFonts w:ascii="Times New Roman" w:hAnsi="Times New Roman" w:cs="Times New Roman"/>
                <w:i/>
                <w:iCs/>
                <w:sz w:val="22"/>
                <w:szCs w:val="22"/>
              </w:rPr>
              <w:t>(обобщающий)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33, вопросы 12–17</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r>
              <w:rPr>
                <w:rFonts w:ascii="Times New Roman" w:hAnsi="Times New Roman" w:cs="Times New Roman"/>
                <w:b/>
                <w:bCs/>
                <w:sz w:val="22"/>
                <w:szCs w:val="22"/>
              </w:rPr>
              <w:t xml:space="preserve"> Коммуникативные: </w:t>
            </w:r>
            <w:r>
              <w:rPr>
                <w:rFonts w:ascii="Times New Roman" w:hAnsi="Times New Roman" w:cs="Times New Roman"/>
                <w:sz w:val="22"/>
                <w:szCs w:val="22"/>
              </w:rPr>
              <w:t>контролировать действия партнера</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содержания ключевых понятий: внутренний угол треугольника, внешний угол треугольника, сумма углов треугольника, неравенство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теорем о сумме углов треугольника и свойстве внешнего угла треугольника, способов их доказательства, алгоритмов решения задач на нахождение углов треугольника,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приводить примеры, подбирать аргументы, вступать в речевое общение, участвовать в коллективной деятельности, оценивать работы других.</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48</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Контрольная работа по теме «Сумма</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углов треугольника»</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 и оценка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Разноуровневые задания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Дифференцированный раздаточный материал:</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[7], [11]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4. Соотношения между сторонами и углами треугольника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Прямоугольные треугольники</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формирование представлений о признаках равенства прямоугольных треугольников;</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овладение общими приемами решения поисковых задач;</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совершенствование умения использовать для познания окружающего мира различные методы (наблюдение, измерение, моделирование), работать с полученной моделью</w:t>
            </w:r>
          </w:p>
        </w:tc>
        <w:tc>
          <w:tcPr>
            <w:tcW w:w="7121"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признаках равенства прямоугольных треугольников;</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по решению поисковых задач на основе изученных теорем;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разработка заданий, позволяющих совершенствовать умение использовать для познания окружающего мира различные методы (наблюдение, измерение, моделирование) и умение работать с полученной моделью</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http://www.uic.ssu.samara.ru/~nauka;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Тесты № 19, 20, 22 (в рамках ЦДО)</w:t>
            </w:r>
          </w:p>
        </w:tc>
        <w:tc>
          <w:tcPr>
            <w:tcW w:w="1322" w:type="dxa"/>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r>
      <w:tr w:rsidR="00045A25" w:rsidTr="00045A25">
        <w:trPr>
          <w:trHeight w:val="75"/>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Самостоятельная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Универсальные</w:t>
            </w:r>
            <w:r>
              <w:rPr>
                <w:rFonts w:ascii="Times New Roman" w:hAnsi="Times New Roman" w:cs="Times New Roman"/>
                <w:sz w:val="20"/>
                <w:szCs w:val="20"/>
              </w:rPr>
              <w:br/>
              <w:t>учебные действия (УУД)</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Планируемые предметные 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045A25" w:rsidRDefault="00045A25">
            <w:pPr>
              <w:pStyle w:val="ParagraphStyle"/>
              <w:spacing w:line="264" w:lineRule="auto"/>
              <w:jc w:val="center"/>
              <w:rPr>
                <w:rFonts w:ascii="Times New Roman" w:hAnsi="Times New Roman" w:cs="Times New Roman"/>
                <w:sz w:val="20"/>
                <w:szCs w:val="20"/>
              </w:rPr>
            </w:pP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tcBorders>
              <w:top w:val="single" w:sz="6" w:space="0" w:color="000000"/>
              <w:left w:val="single" w:sz="6" w:space="0" w:color="000000"/>
              <w:bottom w:val="single" w:sz="6" w:space="0" w:color="000000"/>
              <w:right w:val="single" w:sz="6" w:space="0" w:color="000000"/>
            </w:tcBorders>
            <w:vAlign w:val="center"/>
          </w:tcPr>
          <w:p w:rsidR="00EB79D0" w:rsidRDefault="00045A25"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Ведущая деятельность, </w:t>
            </w:r>
          </w:p>
          <w:p w:rsidR="00045A25" w:rsidRDefault="00045A25">
            <w:pPr>
              <w:pStyle w:val="ParagraphStyle"/>
              <w:spacing w:line="264" w:lineRule="auto"/>
              <w:jc w:val="center"/>
              <w:rPr>
                <w:rFonts w:ascii="Times New Roman" w:hAnsi="Times New Roman" w:cs="Times New Roman"/>
                <w:sz w:val="20"/>
                <w:szCs w:val="20"/>
              </w:rPr>
            </w:pP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49</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Прямоугольные треугольники </w:t>
            </w: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[4],</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34,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9–11</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045A25" w:rsidRDefault="00045A25">
            <w:pPr>
              <w:pStyle w:val="ParagraphStyle"/>
              <w:spacing w:line="264" w:lineRule="auto"/>
              <w:rPr>
                <w:rFonts w:ascii="Times New Roman" w:hAnsi="Times New Roman" w:cs="Times New Roman"/>
                <w:sz w:val="22"/>
                <w:szCs w:val="22"/>
              </w:rPr>
            </w:pP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прямоугольный треугольник, катет, гипотенуза, свойство острых углов треугольника, свойство прямоугольного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Специально организованное общение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«Свойства прямоугольного треугольника»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50</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Прямоугольные треугольники </w:t>
            </w:r>
            <w:r>
              <w:rPr>
                <w:rFonts w:ascii="Times New Roman" w:hAnsi="Times New Roman" w:cs="Times New Roman"/>
                <w:i/>
                <w:iCs/>
                <w:sz w:val="22"/>
                <w:szCs w:val="22"/>
              </w:rPr>
              <w:t>(комбинированный)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треугольника с углом в 30° </w:t>
            </w:r>
            <w:r>
              <w:rPr>
                <w:rFonts w:ascii="Times New Roman" w:hAnsi="Times New Roman" w:cs="Times New Roman"/>
                <w:sz w:val="22"/>
                <w:szCs w:val="22"/>
              </w:rPr>
              <w:br/>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 доказательств свойств прямоугольного треугольника, применения их при решении поисковых задач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различать факт, гипотезу, проводить доказательные рассуждения в ходе решения исследовательских задач на выявление соотношений углов прямоугольного треугольника.</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целостная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13</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51</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Прямоугольные треугольники </w:t>
            </w:r>
            <w:r>
              <w:rPr>
                <w:rFonts w:ascii="Times New Roman" w:hAnsi="Times New Roman" w:cs="Times New Roman"/>
                <w:i/>
                <w:iCs/>
                <w:sz w:val="22"/>
                <w:szCs w:val="22"/>
              </w:rPr>
              <w:t>(применение и совершенствование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35, 36, вопросы 12–13</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классификацию по заданным критериям.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 xml:space="preserve">договариваться и приходить к общему решению в совместной деятельности, в том числе </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прямоугольный треугольник, катет, гипотенуза, признаки равенства прямоугольных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доказательств признаков равенства прямоугольных треугольников, способов решения задач на доказательство равенства прямоугольных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Теоретическое исследование</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«Признаки равенства прямоугольных треугольников»</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52</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Прямоугольные треугольники </w:t>
            </w:r>
            <w:r>
              <w:rPr>
                <w:rFonts w:ascii="Times New Roman" w:hAnsi="Times New Roman" w:cs="Times New Roman"/>
                <w:i/>
                <w:iCs/>
                <w:sz w:val="22"/>
                <w:szCs w:val="22"/>
              </w:rPr>
              <w:t>(применение и совершенствование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в ситуации столкновения интересов</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16" w:lineRule="auto"/>
              <w:rPr>
                <w:rFonts w:ascii="Times New Roman" w:hAnsi="Times New Roman" w:cs="Times New Roman"/>
                <w:sz w:val="22"/>
                <w:szCs w:val="22"/>
              </w:rPr>
            </w:pPr>
            <w:r>
              <w:rPr>
                <w:rFonts w:ascii="Times New Roman" w:hAnsi="Times New Roman" w:cs="Times New Roman"/>
                <w:sz w:val="22"/>
                <w:szCs w:val="22"/>
              </w:rPr>
              <w:t xml:space="preserve">треугольников, записи доказательства с помощью специальной символики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16"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исследования несложных ситуаций </w:t>
            </w:r>
            <w:r>
              <w:rPr>
                <w:rFonts w:ascii="Times New Roman" w:hAnsi="Times New Roman" w:cs="Times New Roman"/>
                <w:sz w:val="22"/>
                <w:szCs w:val="22"/>
              </w:rPr>
              <w:br/>
              <w:t>(сравнение прямоугольных треугольников), представлять результаты своего мини-исследования, выбирать соответствующий признак для сравнения, работать в группе.</w:t>
            </w:r>
          </w:p>
          <w:p w:rsidR="00045A25" w:rsidRDefault="00045A25">
            <w:pPr>
              <w:pStyle w:val="ParagraphStyle"/>
              <w:spacing w:after="45" w:line="216"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53</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Решение задач </w:t>
            </w:r>
            <w:r>
              <w:rPr>
                <w:rFonts w:ascii="Times New Roman" w:hAnsi="Times New Roman" w:cs="Times New Roman"/>
                <w:sz w:val="22"/>
                <w:szCs w:val="22"/>
              </w:rPr>
              <w:br/>
            </w:r>
            <w:r>
              <w:rPr>
                <w:rFonts w:ascii="Times New Roman" w:hAnsi="Times New Roman" w:cs="Times New Roman"/>
                <w:i/>
                <w:iCs/>
                <w:sz w:val="22"/>
                <w:szCs w:val="22"/>
              </w:rPr>
              <w:t>(применение и совершенствование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34–</w:t>
            </w:r>
            <w:r>
              <w:rPr>
                <w:rFonts w:ascii="Times New Roman" w:hAnsi="Times New Roman" w:cs="Times New Roman"/>
                <w:sz w:val="22"/>
                <w:szCs w:val="22"/>
              </w:rPr>
              <w:br/>
              <w:t>36, вопросы 12–13</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 оценивать правильность выполнения действия на уровне адекватной ретроспективной оценки.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прямоугольный треугольник, катет, гипотенуза, признаки равенства прямоугольных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доказательств признаков равенства прямоугольных треугольников, способов решения задач на доказательство равенства прямоугольных треугольников, записи доказательства с помощью специ-</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(группы сменного состава)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Дифференцированный раздаточный материал</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54</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16" w:lineRule="auto"/>
              <w:rPr>
                <w:rFonts w:ascii="Times New Roman" w:hAnsi="Times New Roman" w:cs="Times New Roman"/>
                <w:i/>
                <w:iCs/>
                <w:sz w:val="22"/>
                <w:szCs w:val="22"/>
              </w:rPr>
            </w:pPr>
            <w:r>
              <w:rPr>
                <w:rFonts w:ascii="Times New Roman" w:hAnsi="Times New Roman" w:cs="Times New Roman"/>
                <w:sz w:val="22"/>
                <w:szCs w:val="22"/>
              </w:rPr>
              <w:t xml:space="preserve">Решение задач </w:t>
            </w:r>
            <w:r>
              <w:rPr>
                <w:rFonts w:ascii="Times New Roman" w:hAnsi="Times New Roman" w:cs="Times New Roman"/>
                <w:sz w:val="22"/>
                <w:szCs w:val="22"/>
              </w:rPr>
              <w:br/>
            </w:r>
            <w:r>
              <w:rPr>
                <w:rFonts w:ascii="Times New Roman" w:hAnsi="Times New Roman" w:cs="Times New Roman"/>
                <w:i/>
                <w:iCs/>
                <w:sz w:val="22"/>
                <w:szCs w:val="22"/>
              </w:rPr>
              <w:t>(применение и совершенствование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(группы сменного состава)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Дифференцированный раздаточный материал</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альной символики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переводить текстовую информацию в графический образ и математическую модель, решать комбинированные задачи с использованием 2–3 алгоритмов, проводить доказательные рассуждения в ходе презентации решения задач, составлять обобщающие таблицы.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Глава 4. Соотношения между сторонами и углами треугольника</w:t>
            </w:r>
          </w:p>
        </w:tc>
        <w:tc>
          <w:tcPr>
            <w:tcW w:w="1322" w:type="dxa"/>
            <w:tcBorders>
              <w:top w:val="nil"/>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Построение треугольника по трем элементам</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ученика:</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формирование представлений о способах построения треугольников по трем заданным элементам;</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овладение общими приемами решения задач на построение;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освоение практических навыков пользования геометрическими инструментами для построения заданных объектов, следуя пунктам инструкции </w:t>
            </w:r>
            <w:r>
              <w:rPr>
                <w:rFonts w:ascii="Times New Roman" w:hAnsi="Times New Roman" w:cs="Times New Roman"/>
                <w:sz w:val="22"/>
                <w:szCs w:val="22"/>
              </w:rPr>
              <w:br/>
              <w:t>(алгоритму), умения записывать последовательность построений (последовательность собственных действий)</w:t>
            </w:r>
          </w:p>
        </w:tc>
        <w:tc>
          <w:tcPr>
            <w:tcW w:w="7121"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r>
              <w:rPr>
                <w:rFonts w:ascii="Times New Roman" w:hAnsi="Times New Roman" w:cs="Times New Roman"/>
                <w:b/>
                <w:bCs/>
                <w:sz w:val="22"/>
                <w:szCs w:val="22"/>
              </w:rPr>
              <w:t>Цели педагога:</w:t>
            </w:r>
          </w:p>
          <w:p w:rsidR="00045A25" w:rsidRDefault="00045A25">
            <w:pPr>
              <w:pStyle w:val="ParagraphStyle"/>
              <w:tabs>
                <w:tab w:val="left" w:pos="180"/>
                <w:tab w:val="left" w:pos="1275"/>
                <w:tab w:val="left" w:pos="1560"/>
              </w:tabs>
              <w:spacing w:line="264" w:lineRule="auto"/>
              <w:rPr>
                <w:rFonts w:ascii="Times New Roman" w:hAnsi="Times New Roman" w:cs="Times New Roman"/>
                <w:sz w:val="22"/>
                <w:szCs w:val="22"/>
              </w:rPr>
            </w:pPr>
            <w:r>
              <w:rPr>
                <w:rFonts w:ascii="Times New Roman" w:hAnsi="Times New Roman" w:cs="Times New Roman"/>
                <w:sz w:val="22"/>
                <w:szCs w:val="22"/>
              </w:rPr>
              <w:t>– создание условий для формирования у учащихся представлений о способах построения треугольников по трем заданным элементам;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организация познавательной деятельности по овладению общими приемами решения задач на построение, практическими навыками пользования геометрическими инструментами для построения заданных объектов, следуя пунктам инструкции (алгоритму), умением записывать последовательность построений (последовательность собственных действий)</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tabs>
                <w:tab w:val="left" w:pos="180"/>
                <w:tab w:val="left" w:pos="1275"/>
                <w:tab w:val="left" w:pos="1560"/>
              </w:tabs>
              <w:spacing w:line="264" w:lineRule="auto"/>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поиск информации с использованием интернет-ресурсов: http://mega.km.ru;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 № 21 </w:t>
            </w:r>
            <w:r>
              <w:rPr>
                <w:rFonts w:ascii="Times New Roman" w:hAnsi="Times New Roman" w:cs="Times New Roman"/>
                <w:sz w:val="22"/>
                <w:szCs w:val="22"/>
              </w:rPr>
              <w:br/>
              <w:t>(в рамках ЦДО)</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2"/>
        <w:gridCol w:w="2622"/>
        <w:gridCol w:w="1112"/>
        <w:gridCol w:w="1112"/>
        <w:gridCol w:w="915"/>
        <w:gridCol w:w="917"/>
        <w:gridCol w:w="1322"/>
        <w:gridCol w:w="1322"/>
        <w:gridCol w:w="1322"/>
      </w:tblGrid>
      <w:tr w:rsidR="00045A25" w:rsidTr="00045A25">
        <w:trPr>
          <w:trHeight w:val="1004"/>
          <w:jc w:val="center"/>
        </w:trPr>
        <w:tc>
          <w:tcPr>
            <w:tcW w:w="473"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стоя-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тельная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4" w:type="dxa"/>
            <w:gridSpan w:val="3"/>
            <w:tcBorders>
              <w:top w:val="single" w:sz="6" w:space="0" w:color="000000"/>
              <w:left w:val="single" w:sz="6" w:space="0" w:color="000000"/>
              <w:right w:val="single" w:sz="6" w:space="0" w:color="000000"/>
            </w:tcBorders>
            <w:vAlign w:val="center"/>
          </w:tcPr>
          <w:p w:rsidR="00045A25" w:rsidRDefault="00045A25" w:rsidP="00B506A3">
            <w:pPr>
              <w:pStyle w:val="ParagraphStyle"/>
              <w:spacing w:line="264" w:lineRule="auto"/>
              <w:jc w:val="center"/>
              <w:rPr>
                <w:rFonts w:ascii="Times New Roman" w:hAnsi="Times New Roman" w:cs="Times New Roman"/>
                <w:sz w:val="20"/>
                <w:szCs w:val="20"/>
              </w:rPr>
            </w:pPr>
            <w:r w:rsidRPr="00BD7C0C">
              <w:rPr>
                <w:rFonts w:ascii="Times New Roman" w:hAnsi="Times New Roman"/>
                <w:color w:val="000000"/>
              </w:rPr>
              <w:t>Планируемые результаты</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045A25" w:rsidRDefault="00C02BAA">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045A25" w:rsidRDefault="00045A25">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trHeight w:val="2707"/>
          <w:jc w:val="center"/>
        </w:trPr>
        <w:tc>
          <w:tcPr>
            <w:tcW w:w="473"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right w:val="single" w:sz="6" w:space="0" w:color="000000"/>
            </w:tcBorders>
            <w:vAlign w:val="center"/>
          </w:tcPr>
          <w:p w:rsidR="00045A25" w:rsidRPr="00BD7C0C" w:rsidRDefault="00045A25">
            <w:pPr>
              <w:pStyle w:val="ParagraphStyle"/>
              <w:spacing w:line="264" w:lineRule="auto"/>
              <w:jc w:val="center"/>
              <w:rPr>
                <w:rFonts w:ascii="Times New Roman" w:hAnsi="Times New Roman"/>
                <w:color w:val="000000"/>
              </w:rPr>
            </w:pPr>
          </w:p>
        </w:tc>
        <w:tc>
          <w:tcPr>
            <w:tcW w:w="811"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622" w:type="dxa"/>
            <w:gridSpan w:val="2"/>
            <w:tcBorders>
              <w:top w:val="single" w:sz="6" w:space="0" w:color="000000"/>
              <w:left w:val="single" w:sz="6" w:space="0" w:color="000000"/>
              <w:right w:val="single" w:sz="6" w:space="0" w:color="000000"/>
            </w:tcBorders>
            <w:vAlign w:val="center"/>
          </w:tcPr>
          <w:p w:rsidR="00045A25" w:rsidRDefault="00045A25" w:rsidP="00B506A3">
            <w:pPr>
              <w:pStyle w:val="ParagraphStyle"/>
              <w:spacing w:line="264" w:lineRule="auto"/>
              <w:jc w:val="center"/>
              <w:rPr>
                <w:rFonts w:ascii="Times New Roman" w:hAnsi="Times New Roman" w:cs="Times New Roman"/>
                <w:sz w:val="20"/>
                <w:szCs w:val="20"/>
              </w:rPr>
            </w:pPr>
            <w:r>
              <w:rPr>
                <w:rFonts w:ascii="Times New Roman" w:hAnsi="Times New Roman"/>
                <w:color w:val="000000"/>
              </w:rPr>
              <w:t>Метапредметные</w:t>
            </w:r>
          </w:p>
        </w:tc>
        <w:tc>
          <w:tcPr>
            <w:tcW w:w="2622" w:type="dxa"/>
            <w:tcBorders>
              <w:top w:val="single" w:sz="6" w:space="0" w:color="000000"/>
              <w:left w:val="single" w:sz="6" w:space="0" w:color="000000"/>
              <w:right w:val="single" w:sz="6" w:space="0" w:color="000000"/>
            </w:tcBorders>
            <w:vAlign w:val="center"/>
          </w:tcPr>
          <w:p w:rsidR="00045A25" w:rsidRDefault="00045A25" w:rsidP="006B0570">
            <w:pPr>
              <w:pStyle w:val="ParagraphStyle"/>
              <w:spacing w:line="264" w:lineRule="auto"/>
              <w:rPr>
                <w:rFonts w:ascii="Times New Roman" w:hAnsi="Times New Roman" w:cs="Times New Roman"/>
                <w:sz w:val="20"/>
                <w:szCs w:val="20"/>
              </w:rPr>
            </w:pPr>
            <w:r>
              <w:rPr>
                <w:rFonts w:ascii="Times New Roman" w:hAnsi="Times New Roman" w:cs="Times New Roman"/>
                <w:sz w:val="20"/>
                <w:szCs w:val="20"/>
              </w:rPr>
              <w:t>Предметные</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r w:rsidRPr="00BD7C0C">
              <w:rPr>
                <w:rFonts w:ascii="Times New Roman" w:hAnsi="Times New Roman"/>
                <w:color w:val="000000"/>
              </w:rPr>
              <w:t xml:space="preserve"> обучения</w:t>
            </w:r>
          </w:p>
        </w:tc>
        <w:tc>
          <w:tcPr>
            <w:tcW w:w="1112"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55</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Расстояние от точки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до прямой</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37, вопросы 16–18</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классификацию по заданным критериям.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gridSpan w:val="2"/>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перпендикуляр, расстояние от данной точки до прямой, расстояние между параллельными прямыми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способов действия по нахождению (построению) расстояния от точки до прямой и между параллельными прямыми, записи решения с помощью принятых условных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Умение:</w:t>
            </w:r>
          </w:p>
          <w:p w:rsidR="00045A25" w:rsidRPr="00A17727" w:rsidRDefault="00045A25">
            <w:pPr>
              <w:pStyle w:val="ParagraphStyle"/>
              <w:spacing w:line="264" w:lineRule="auto"/>
              <w:rPr>
                <w:rFonts w:ascii="Times New Roman" w:hAnsi="Times New Roman" w:cs="Times New Roman"/>
                <w:sz w:val="18"/>
                <w:szCs w:val="18"/>
              </w:rPr>
            </w:pPr>
            <w:r w:rsidRPr="00A17727">
              <w:rPr>
                <w:rFonts w:ascii="Times New Roman" w:hAnsi="Times New Roman" w:cs="Times New Roman"/>
                <w:sz w:val="18"/>
                <w:szCs w:val="18"/>
              </w:rPr>
              <w:t>– составлять конспект математического текста, выделять главное, формулировать определения по описанию математических объектов;</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 Объяснительно-иллюстративная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Работа с текстом учебника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Демонстрационный чертежный угольник</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56</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Расстояние между параллельными прямыми </w:t>
            </w:r>
            <w:r>
              <w:rPr>
                <w:rFonts w:ascii="Times New Roman" w:hAnsi="Times New Roman" w:cs="Times New Roman"/>
                <w:i/>
                <w:iCs/>
                <w:sz w:val="22"/>
                <w:szCs w:val="22"/>
              </w:rPr>
              <w:t>(комбинированный)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gridSpan w:val="2"/>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Традиционно-педагогическая.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Частично-</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Проблемные задания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22.</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осуществлять перевод понятий из текстовой формы в графическую.</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57</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Построение треугольника по трем элементам</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(комбинированный)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п. 38, вопросы 19–20, </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IV</w:t>
            </w: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треугольник, равный данному, признаки равенства треугольников, задача на построение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построения с помощью циркуля и линейки треугольника по трем заданным элементам, называния их с помощью принятых условных обозначений, доказательства, что построен треугольник, равный заданному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грамотно выполнять алгоритмические предписания и инструкции (на примере построения треугольника по заданным элементам), развивать графическую культуру.</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24, 25</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58</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Построение треугольника по трем элементам</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(применение и совершенствование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Развивающее образование.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Лабораторно-графическая работа</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Учебно-познавательная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Фронтальная, 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[2]</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59</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Решение задач</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(применение и совершенствование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использовать поиск необходимой информации для выполнения учебных заданий с использованием учебной литературы</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сумма углов треугольника, свойство внешнего угла треугольника, неравенство треугольника, прямоугольный треугольник, катет, гипотенуза, свойство острых углов прямоугольного треугольника, признаки равенства прямоугольных треугольников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 xml:space="preserve">– способов решения поисковых задач на соотношение сторон и углов в треугольнике, на построение треугольников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переводить текстовую информацию в графический образ и математическую модель, решать комбинированные задачи с использованием 2–3 алгоритмов, проводить доказательные рассуждения в ходе презентации решения задач, составлять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(группы сменного состава)</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[9]</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60</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52" w:lineRule="auto"/>
              <w:rPr>
                <w:rFonts w:ascii="Times New Roman" w:hAnsi="Times New Roman" w:cs="Times New Roman"/>
                <w:sz w:val="22"/>
                <w:szCs w:val="22"/>
              </w:rPr>
            </w:pPr>
            <w:r>
              <w:rPr>
                <w:rFonts w:ascii="Times New Roman" w:hAnsi="Times New Roman" w:cs="Times New Roman"/>
                <w:sz w:val="22"/>
                <w:szCs w:val="22"/>
              </w:rPr>
              <w:t>Контрольная работа по теме «Соотношение между сторонами и углами треугольника»</w:t>
            </w:r>
          </w:p>
          <w:p w:rsidR="00045A25" w:rsidRDefault="00045A25">
            <w:pPr>
              <w:pStyle w:val="ParagraphStyle"/>
              <w:spacing w:line="252" w:lineRule="auto"/>
              <w:rPr>
                <w:rFonts w:ascii="Times New Roman" w:hAnsi="Times New Roman" w:cs="Times New Roman"/>
                <w:i/>
                <w:iCs/>
                <w:sz w:val="22"/>
                <w:szCs w:val="22"/>
              </w:rPr>
            </w:pPr>
            <w:r>
              <w:rPr>
                <w:rFonts w:ascii="Times New Roman" w:hAnsi="Times New Roman" w:cs="Times New Roman"/>
                <w:i/>
                <w:iCs/>
                <w:sz w:val="22"/>
                <w:szCs w:val="22"/>
              </w:rPr>
              <w:t>(контроль</w:t>
            </w:r>
            <w:r>
              <w:rPr>
                <w:rFonts w:ascii="Times New Roman" w:hAnsi="Times New Roman" w:cs="Times New Roman"/>
                <w:i/>
                <w:iCs/>
                <w:sz w:val="22"/>
                <w:szCs w:val="22"/>
              </w:rPr>
              <w:br/>
              <w:t>и оценка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строить речевое высказывание в устной и письменной форме.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контролировать действия партнера</w:t>
            </w: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Самостоятельное планирование и проведение решения</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контрольная работа 4.</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Дифференцированный раздаточный материал: [7], </w:t>
            </w:r>
            <w:r>
              <w:rPr>
                <w:rFonts w:ascii="Times New Roman" w:hAnsi="Times New Roman" w:cs="Times New Roman"/>
                <w:sz w:val="22"/>
                <w:szCs w:val="22"/>
              </w:rPr>
              <w:b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2"/>
        <w:gridCol w:w="1022"/>
        <w:gridCol w:w="811"/>
        <w:gridCol w:w="2330"/>
        <w:gridCol w:w="2494"/>
        <w:gridCol w:w="421"/>
        <w:gridCol w:w="1112"/>
        <w:gridCol w:w="1112"/>
        <w:gridCol w:w="915"/>
        <w:gridCol w:w="917"/>
        <w:gridCol w:w="1322"/>
        <w:gridCol w:w="1322"/>
        <w:gridCol w:w="1322"/>
      </w:tblGrid>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обобщающие таблицы.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14250" w:type="dxa"/>
            <w:gridSpan w:val="12"/>
            <w:tcBorders>
              <w:top w:val="nil"/>
              <w:left w:val="single" w:sz="6" w:space="0" w:color="000000"/>
              <w:bottom w:val="single" w:sz="6" w:space="0" w:color="000000"/>
              <w:right w:val="single" w:sz="6" w:space="0" w:color="000000"/>
            </w:tcBorders>
            <w:vAlign w:val="center"/>
          </w:tcPr>
          <w:p w:rsidR="00045A25" w:rsidRDefault="00045A25">
            <w:pPr>
              <w:pStyle w:val="ParagraphStyle"/>
              <w:spacing w:before="45" w:after="45" w:line="264" w:lineRule="auto"/>
              <w:jc w:val="center"/>
              <w:rPr>
                <w:rFonts w:ascii="Times New Roman" w:hAnsi="Times New Roman" w:cs="Times New Roman"/>
                <w:b/>
                <w:bCs/>
                <w:sz w:val="22"/>
                <w:szCs w:val="22"/>
              </w:rPr>
            </w:pPr>
            <w:r>
              <w:rPr>
                <w:rFonts w:ascii="Times New Roman" w:hAnsi="Times New Roman" w:cs="Times New Roman"/>
                <w:b/>
                <w:bCs/>
                <w:sz w:val="22"/>
                <w:szCs w:val="22"/>
              </w:rPr>
              <w:t>Обобщающее повторение (8 часов)</w:t>
            </w:r>
          </w:p>
        </w:tc>
        <w:tc>
          <w:tcPr>
            <w:tcW w:w="1322" w:type="dxa"/>
            <w:tcBorders>
              <w:top w:val="nil"/>
              <w:left w:val="single" w:sz="6" w:space="0" w:color="000000"/>
              <w:bottom w:val="single" w:sz="6" w:space="0" w:color="000000"/>
              <w:right w:val="single" w:sz="6" w:space="0" w:color="000000"/>
            </w:tcBorders>
          </w:tcPr>
          <w:p w:rsidR="00045A25" w:rsidRDefault="00045A25">
            <w:pPr>
              <w:pStyle w:val="ParagraphStyle"/>
              <w:spacing w:before="45" w:after="45" w:line="264" w:lineRule="auto"/>
              <w:jc w:val="center"/>
              <w:rPr>
                <w:rFonts w:ascii="Times New Roman" w:hAnsi="Times New Roman" w:cs="Times New Roman"/>
                <w:b/>
                <w:bCs/>
                <w:sz w:val="22"/>
                <w:szCs w:val="22"/>
              </w:rPr>
            </w:pPr>
          </w:p>
        </w:tc>
      </w:tr>
      <w:tr w:rsidR="00045A25" w:rsidTr="00045A25">
        <w:trPr>
          <w:jc w:val="center"/>
        </w:trPr>
        <w:tc>
          <w:tcPr>
            <w:tcW w:w="7129" w:type="dxa"/>
            <w:gridSpan w:val="5"/>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Цели ученика:</w:t>
            </w:r>
            <w:r>
              <w:rPr>
                <w:rFonts w:ascii="Times New Roman" w:hAnsi="Times New Roman" w:cs="Times New Roman"/>
                <w:sz w:val="22"/>
                <w:szCs w:val="22"/>
              </w:rPr>
              <w:t xml:space="preserve"> систематизация имеющихся представлений об изученных планиметрических фигурах, их признаках, свойствах и способах решения планиметрических задач</w:t>
            </w:r>
          </w:p>
        </w:tc>
        <w:tc>
          <w:tcPr>
            <w:tcW w:w="7121" w:type="dxa"/>
            <w:gridSpan w:val="7"/>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Цели педагога: </w:t>
            </w:r>
            <w:r>
              <w:rPr>
                <w:rFonts w:ascii="Times New Roman" w:hAnsi="Times New Roman" w:cs="Times New Roman"/>
                <w:sz w:val="22"/>
                <w:szCs w:val="22"/>
              </w:rPr>
              <w:t>организация познавательной деятельности, позволяющей учащимся систематизировать имеющиеся у них представления об изученных планиметрических фигурах, их признаках, свойствах и способах решения планиметрических задач</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r>
      <w:tr w:rsidR="00045A25" w:rsidTr="00045A25">
        <w:trPr>
          <w:jc w:val="center"/>
        </w:trPr>
        <w:tc>
          <w:tcPr>
            <w:tcW w:w="14250" w:type="dxa"/>
            <w:gridSpan w:val="12"/>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Внеурочная деятельность:</w:t>
            </w:r>
            <w:r>
              <w:rPr>
                <w:rFonts w:ascii="Times New Roman" w:hAnsi="Times New Roman" w:cs="Times New Roman"/>
                <w:sz w:val="22"/>
                <w:szCs w:val="22"/>
              </w:rPr>
              <w:t xml:space="preserve"> самоконтроль знаний по сборнику: Геометрия. 7–9 классы: тесты для текущего и обобщающего контроля / авт.-сост. Г. И. Ковалева, Н. И. Мазурова. Волгоград: Учитель, 2007. Тесты № 1–21 (в рамках ЦДО)</w:t>
            </w:r>
          </w:p>
        </w:tc>
        <w:tc>
          <w:tcPr>
            <w:tcW w:w="1322" w:type="dxa"/>
            <w:tcBorders>
              <w:top w:val="single" w:sz="6" w:space="0" w:color="000000"/>
              <w:left w:val="single" w:sz="6" w:space="0" w:color="000000"/>
              <w:bottom w:val="nil"/>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p>
        </w:tc>
      </w:tr>
      <w:tr w:rsidR="00045A25" w:rsidTr="00045A25">
        <w:trPr>
          <w:trHeight w:val="1395"/>
          <w:jc w:val="center"/>
        </w:trPr>
        <w:tc>
          <w:tcPr>
            <w:tcW w:w="47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п/п</w:t>
            </w:r>
          </w:p>
        </w:tc>
        <w:tc>
          <w:tcPr>
            <w:tcW w:w="10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Тема и тип</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урока</w:t>
            </w:r>
          </w:p>
        </w:tc>
        <w:tc>
          <w:tcPr>
            <w:tcW w:w="811"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Само-</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стоя-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тельная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работа</w:t>
            </w:r>
          </w:p>
        </w:tc>
        <w:tc>
          <w:tcPr>
            <w:tcW w:w="5245" w:type="dxa"/>
            <w:gridSpan w:val="3"/>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sidRPr="00BD7C0C">
              <w:rPr>
                <w:rFonts w:ascii="Times New Roman" w:hAnsi="Times New Roman"/>
                <w:color w:val="000000"/>
              </w:rPr>
              <w:t>Планируемые результаты обучения</w:t>
            </w: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Вид педагогической деятельности.</w:t>
            </w:r>
          </w:p>
          <w:p w:rsidR="00045A25" w:rsidRDefault="00045A25">
            <w:pPr>
              <w:pStyle w:val="ParagraphStyle"/>
              <w:spacing w:line="264" w:lineRule="auto"/>
              <w:jc w:val="center"/>
              <w:rPr>
                <w:rFonts w:ascii="Times New Roman" w:hAnsi="Times New Roman" w:cs="Times New Roman"/>
                <w:sz w:val="20"/>
                <w:szCs w:val="20"/>
              </w:rPr>
            </w:pPr>
          </w:p>
        </w:tc>
        <w:tc>
          <w:tcPr>
            <w:tcW w:w="111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Педагогические средства</w:t>
            </w:r>
          </w:p>
        </w:tc>
        <w:tc>
          <w:tcPr>
            <w:tcW w:w="915" w:type="dxa"/>
            <w:vMerge w:val="restart"/>
            <w:tcBorders>
              <w:top w:val="single" w:sz="6" w:space="0" w:color="000000"/>
              <w:left w:val="single" w:sz="6" w:space="0" w:color="000000"/>
              <w:right w:val="single" w:sz="6" w:space="0" w:color="000000"/>
            </w:tcBorders>
            <w:vAlign w:val="center"/>
          </w:tcPr>
          <w:p w:rsidR="00EB79D0" w:rsidRDefault="00EB79D0" w:rsidP="00EB79D0">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Ведущая деятельность</w:t>
            </w:r>
          </w:p>
          <w:p w:rsidR="00045A25" w:rsidRDefault="00045A25">
            <w:pPr>
              <w:pStyle w:val="ParagraphStyle"/>
              <w:spacing w:line="264" w:lineRule="auto"/>
              <w:jc w:val="center"/>
              <w:rPr>
                <w:rFonts w:ascii="Times New Roman" w:hAnsi="Times New Roman" w:cs="Times New Roman"/>
                <w:sz w:val="20"/>
                <w:szCs w:val="20"/>
              </w:rPr>
            </w:pPr>
          </w:p>
        </w:tc>
        <w:tc>
          <w:tcPr>
            <w:tcW w:w="917"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Формы</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организации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совзаимодействия</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на уроке</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Информационно-методическое обеспечение педагогической системы урочной </w:t>
            </w:r>
            <w:r>
              <w:rPr>
                <w:rFonts w:ascii="Times New Roman" w:hAnsi="Times New Roman" w:cs="Times New Roman"/>
                <w:sz w:val="20"/>
                <w:szCs w:val="20"/>
              </w:rPr>
              <w:br/>
              <w:t>и внеурочной</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занятости</w:t>
            </w:r>
          </w:p>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учащихся</w:t>
            </w:r>
          </w:p>
        </w:tc>
        <w:tc>
          <w:tcPr>
            <w:tcW w:w="1322" w:type="dxa"/>
            <w:vMerge w:val="restart"/>
            <w:tcBorders>
              <w:top w:val="single" w:sz="6" w:space="0" w:color="000000"/>
              <w:left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Календарные сроки</w:t>
            </w:r>
          </w:p>
        </w:tc>
        <w:tc>
          <w:tcPr>
            <w:tcW w:w="1322" w:type="dxa"/>
            <w:tcBorders>
              <w:top w:val="single" w:sz="6" w:space="0" w:color="000000"/>
              <w:left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trHeight w:val="1395"/>
          <w:jc w:val="center"/>
        </w:trPr>
        <w:tc>
          <w:tcPr>
            <w:tcW w:w="47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0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811"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r>
              <w:rPr>
                <w:rFonts w:ascii="Times New Roman" w:hAnsi="Times New Roman"/>
                <w:color w:val="000000"/>
              </w:rPr>
              <w:t>Метапредметные</w:t>
            </w:r>
          </w:p>
        </w:tc>
        <w:tc>
          <w:tcPr>
            <w:tcW w:w="2915" w:type="dxa"/>
            <w:gridSpan w:val="2"/>
            <w:tcBorders>
              <w:left w:val="single" w:sz="6" w:space="0" w:color="000000"/>
              <w:bottom w:val="single" w:sz="6" w:space="0" w:color="000000"/>
              <w:right w:val="single" w:sz="6" w:space="0" w:color="000000"/>
            </w:tcBorders>
            <w:vAlign w:val="center"/>
          </w:tcPr>
          <w:p w:rsidR="00045A25" w:rsidRDefault="00045A25" w:rsidP="0027109F">
            <w:pPr>
              <w:pStyle w:val="ParagraphStyle"/>
              <w:spacing w:line="264" w:lineRule="auto"/>
              <w:jc w:val="center"/>
              <w:rPr>
                <w:rFonts w:ascii="Times New Roman" w:hAnsi="Times New Roman" w:cs="Times New Roman"/>
                <w:sz w:val="20"/>
                <w:szCs w:val="20"/>
              </w:rPr>
            </w:pPr>
            <w:r>
              <w:rPr>
                <w:rFonts w:ascii="Times New Roman" w:hAnsi="Times New Roman" w:cs="Times New Roman"/>
                <w:sz w:val="20"/>
                <w:szCs w:val="20"/>
              </w:rPr>
              <w:t xml:space="preserve">Предметные </w:t>
            </w:r>
            <w:r>
              <w:rPr>
                <w:rFonts w:ascii="Times New Roman" w:hAnsi="Times New Roman" w:cs="Times New Roman"/>
                <w:sz w:val="20"/>
                <w:szCs w:val="20"/>
              </w:rPr>
              <w:br/>
              <w:t>результаты</w:t>
            </w:r>
            <w:r>
              <w:rPr>
                <w:rFonts w:ascii="Times New Roman" w:hAnsi="Times New Roman" w:cs="Times New Roman"/>
                <w:sz w:val="20"/>
                <w:szCs w:val="20"/>
              </w:rPr>
              <w:br/>
              <w:t>в предметном направлении</w:t>
            </w:r>
            <w:r>
              <w:rPr>
                <w:rFonts w:ascii="Times New Roman" w:hAnsi="Times New Roman" w:cs="Times New Roman"/>
                <w:sz w:val="20"/>
                <w:szCs w:val="20"/>
              </w:rPr>
              <w:br/>
              <w:t>и личностном развитии</w:t>
            </w: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11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5"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917"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vMerge/>
            <w:tcBorders>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20"/>
                <w:szCs w:val="20"/>
              </w:rPr>
            </w:pPr>
          </w:p>
        </w:tc>
        <w:tc>
          <w:tcPr>
            <w:tcW w:w="1322" w:type="dxa"/>
            <w:tcBorders>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0"/>
                <w:szCs w:val="20"/>
              </w:rPr>
            </w:pPr>
          </w:p>
        </w:tc>
      </w:tr>
      <w:tr w:rsidR="00045A25" w:rsidTr="00045A25">
        <w:trPr>
          <w:trHeight w:val="75"/>
          <w:jc w:val="center"/>
        </w:trPr>
        <w:tc>
          <w:tcPr>
            <w:tcW w:w="47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5" w:type="dxa"/>
            <w:gridSpan w:val="2"/>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61</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Простейшие фигуры планиметрии: прямая, луч, угол</w:t>
            </w:r>
          </w:p>
          <w:p w:rsidR="00045A25" w:rsidRDefault="00045A25">
            <w:pPr>
              <w:pStyle w:val="ParagraphStyle"/>
              <w:spacing w:after="15" w:line="264" w:lineRule="auto"/>
              <w:rPr>
                <w:rFonts w:ascii="Times New Roman" w:hAnsi="Times New Roman" w:cs="Times New Roman"/>
                <w:i/>
                <w:iCs/>
                <w:sz w:val="22"/>
                <w:szCs w:val="22"/>
              </w:rPr>
            </w:pPr>
            <w:r>
              <w:rPr>
                <w:rFonts w:ascii="Times New Roman" w:hAnsi="Times New Roman" w:cs="Times New Roman"/>
                <w:i/>
                <w:iCs/>
                <w:sz w:val="22"/>
                <w:szCs w:val="22"/>
              </w:rPr>
              <w:t>(обобщение и система-</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[5],</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1–13,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вносить необходимые коррективы в действие после его завершения на основе учета характера сделанных ошибок.</w:t>
            </w:r>
          </w:p>
          <w:p w:rsidR="00045A25" w:rsidRDefault="00045A25">
            <w:pPr>
              <w:pStyle w:val="ParagraphStyle"/>
              <w:spacing w:after="45"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tc>
        <w:tc>
          <w:tcPr>
            <w:tcW w:w="2915" w:type="dxa"/>
            <w:gridSpan w:val="2"/>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прямая, луч, перпендикулярные прямые, градусная мера угла, острые, тупые, прямые, развернутые, смежные, вертикальные углы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построения с помощью</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Итоговое повторение</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тизация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47" w:lineRule="auto"/>
              <w:rPr>
                <w:rFonts w:ascii="Times New Roman" w:hAnsi="Times New Roman" w:cs="Times New Roman"/>
                <w:sz w:val="22"/>
                <w:szCs w:val="22"/>
              </w:rPr>
            </w:pPr>
            <w:r>
              <w:rPr>
                <w:rFonts w:ascii="Times New Roman" w:hAnsi="Times New Roman" w:cs="Times New Roman"/>
                <w:sz w:val="22"/>
                <w:szCs w:val="22"/>
              </w:rPr>
              <w:t xml:space="preserve">чертежной линейки углов, измерения их величины с помощью транспортира, записи измерений с помощью принятых условных обозначений, построения углов заданной величины, определения вида угла, применения свойств смежных и вертикальных углов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47" w:lineRule="auto"/>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 xml:space="preserve">проводить исследования несложных ситуаций </w:t>
            </w:r>
            <w:r>
              <w:rPr>
                <w:rFonts w:ascii="Times New Roman" w:hAnsi="Times New Roman" w:cs="Times New Roman"/>
                <w:sz w:val="22"/>
                <w:szCs w:val="22"/>
              </w:rPr>
              <w:br/>
              <w:t>(сравнение углов методом наложения и с помощью измерений), представлять результаты своего мини-исследования, выбирать необходимое оборудование, овладевать измерительными навыками.</w:t>
            </w:r>
          </w:p>
          <w:p w:rsidR="00045A25" w:rsidRDefault="00045A25">
            <w:pPr>
              <w:pStyle w:val="ParagraphStyle"/>
              <w:spacing w:line="247"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целостная, предметная, 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62</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Простейшие фигуры планиметрии: прямая, луч, угол</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(обобщение и систематизация знаний)</w:t>
            </w: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26, варианты 1–2</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63</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sz w:val="22"/>
                <w:szCs w:val="22"/>
              </w:rPr>
              <w:t xml:space="preserve">Треугольники </w:t>
            </w:r>
            <w:r>
              <w:rPr>
                <w:rFonts w:ascii="Times New Roman" w:hAnsi="Times New Roman" w:cs="Times New Roman"/>
                <w:sz w:val="22"/>
                <w:szCs w:val="22"/>
              </w:rPr>
              <w:br/>
            </w:r>
            <w:r>
              <w:rPr>
                <w:rFonts w:ascii="Times New Roman" w:hAnsi="Times New Roman" w:cs="Times New Roman"/>
                <w:i/>
                <w:iCs/>
                <w:sz w:val="22"/>
                <w:szCs w:val="22"/>
              </w:rPr>
              <w:t>(обобщение и систематизация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[4],</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14–20,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классификацию по заданным критериям.</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треугольник равнобедренный, прямоугольный, равносторонний треугольник, первый, второй, третий признаки равенства треугольников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Таблица «Признаки равенства треугольников»</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 26, варианты 3–5</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Продолжение табл.</w:t>
      </w:r>
    </w:p>
    <w:tbl>
      <w:tblPr>
        <w:tblW w:w="15572" w:type="dxa"/>
        <w:jc w:val="center"/>
        <w:tblLayout w:type="fixed"/>
        <w:tblCellMar>
          <w:top w:w="30" w:type="dxa"/>
          <w:left w:w="30" w:type="dxa"/>
          <w:bottom w:w="30" w:type="dxa"/>
          <w:right w:w="30" w:type="dxa"/>
        </w:tblCellMar>
        <w:tblLook w:val="0000"/>
      </w:tblPr>
      <w:tblGrid>
        <w:gridCol w:w="473"/>
        <w:gridCol w:w="1022"/>
        <w:gridCol w:w="811"/>
        <w:gridCol w:w="2330"/>
        <w:gridCol w:w="2914"/>
        <w:gridCol w:w="1112"/>
        <w:gridCol w:w="1112"/>
        <w:gridCol w:w="915"/>
        <w:gridCol w:w="917"/>
        <w:gridCol w:w="1322"/>
        <w:gridCol w:w="1322"/>
        <w:gridCol w:w="1322"/>
      </w:tblGrid>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10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64</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Треугольники</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(обобщение и систематизация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 к общему решению в совместной деятельности, в том числе в ситуации столкновения интересов</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sz w:val="22"/>
                <w:szCs w:val="22"/>
              </w:rPr>
            </w:pP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after="15" w:line="264" w:lineRule="auto"/>
              <w:rPr>
                <w:rFonts w:ascii="Times New Roman" w:hAnsi="Times New Roman" w:cs="Times New Roman"/>
                <w:sz w:val="22"/>
                <w:szCs w:val="22"/>
              </w:rPr>
            </w:pPr>
            <w:r>
              <w:rPr>
                <w:rFonts w:ascii="Times New Roman" w:hAnsi="Times New Roman" w:cs="Times New Roman"/>
                <w:sz w:val="22"/>
                <w:szCs w:val="22"/>
              </w:rPr>
              <w:t xml:space="preserve">– применения признаков равенства треугольников для выявления равных треугольников, определения вида данного треугольника, способов решений задач на сумму углов треугольника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Умение:</w:t>
            </w:r>
            <w:r>
              <w:rPr>
                <w:rFonts w:ascii="Times New Roman" w:hAnsi="Times New Roman" w:cs="Times New Roman"/>
                <w:i/>
                <w:iCs/>
                <w:sz w:val="22"/>
                <w:szCs w:val="22"/>
              </w:rPr>
              <w:t xml:space="preserve"> </w:t>
            </w:r>
            <w:r>
              <w:rPr>
                <w:rFonts w:ascii="Times New Roman" w:hAnsi="Times New Roman" w:cs="Times New Roman"/>
                <w:sz w:val="22"/>
                <w:szCs w:val="22"/>
              </w:rPr>
              <w:t>переводить текстовую информацию в графический образ и математическую модель, решать комбинированные задачи с использованием 1–2 алгоритмов, записывать решения с помощью принятых условных обозначений.</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предметная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Итоговое повторение</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045A25">
        <w:trPr>
          <w:jc w:val="center"/>
        </w:trPr>
        <w:tc>
          <w:tcPr>
            <w:tcW w:w="47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65</w:t>
            </w:r>
          </w:p>
        </w:tc>
        <w:tc>
          <w:tcPr>
            <w:tcW w:w="10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Параллельные прямые</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(обобщение и систематизация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24–</w:t>
            </w:r>
            <w:r>
              <w:rPr>
                <w:rFonts w:ascii="Times New Roman" w:hAnsi="Times New Roman" w:cs="Times New Roman"/>
                <w:sz w:val="22"/>
                <w:szCs w:val="22"/>
              </w:rPr>
              <w:br/>
              <w:t>29,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различать способ и результат действия.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проводить сравнение, классификацию по заданным критериям.</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w:t>
            </w:r>
          </w:p>
        </w:tc>
        <w:tc>
          <w:tcPr>
            <w:tcW w:w="2914"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основных понятий темы: параллельные прямые, секущая, названия углов, образованных при пересечении двух прямых секущей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 xml:space="preserve">– накрест лежащих, односторонних, соответственных </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Компетентностно-ориентированная. Исследовательская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Организация совместной учебной деятельности</w:t>
            </w: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Познавательная, информационно-коммуникационная</w:t>
            </w: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Итоговое повторение</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bl>
    <w:p w:rsidR="009E4016" w:rsidRDefault="009E4016" w:rsidP="009E4016">
      <w:pPr>
        <w:pStyle w:val="ParagraphStyle"/>
        <w:spacing w:after="120" w:line="264" w:lineRule="auto"/>
        <w:jc w:val="right"/>
        <w:rPr>
          <w:rFonts w:ascii="Times New Roman" w:hAnsi="Times New Roman" w:cs="Times New Roman"/>
          <w:i/>
          <w:iCs/>
          <w:sz w:val="20"/>
          <w:szCs w:val="20"/>
        </w:rPr>
      </w:pPr>
      <w:r>
        <w:rPr>
          <w:rFonts w:ascii="Times New Roman" w:hAnsi="Times New Roman" w:cs="Times New Roman"/>
          <w:i/>
          <w:iCs/>
          <w:sz w:val="20"/>
          <w:szCs w:val="20"/>
        </w:rPr>
        <w:br w:type="page"/>
      </w:r>
      <w:r>
        <w:rPr>
          <w:rFonts w:ascii="Times New Roman" w:hAnsi="Times New Roman" w:cs="Times New Roman"/>
          <w:i/>
          <w:iCs/>
          <w:sz w:val="20"/>
          <w:szCs w:val="20"/>
        </w:rPr>
        <w:lastRenderedPageBreak/>
        <w:t>Окончание табл.</w:t>
      </w:r>
    </w:p>
    <w:tbl>
      <w:tblPr>
        <w:tblW w:w="15572" w:type="dxa"/>
        <w:jc w:val="center"/>
        <w:tblLayout w:type="fixed"/>
        <w:tblCellMar>
          <w:top w:w="30" w:type="dxa"/>
          <w:left w:w="30" w:type="dxa"/>
          <w:bottom w:w="30" w:type="dxa"/>
          <w:right w:w="30" w:type="dxa"/>
        </w:tblCellMar>
        <w:tblLook w:val="0000"/>
      </w:tblPr>
      <w:tblGrid>
        <w:gridCol w:w="643"/>
        <w:gridCol w:w="852"/>
        <w:gridCol w:w="811"/>
        <w:gridCol w:w="2330"/>
        <w:gridCol w:w="2914"/>
        <w:gridCol w:w="1112"/>
        <w:gridCol w:w="1112"/>
        <w:gridCol w:w="915"/>
        <w:gridCol w:w="917"/>
        <w:gridCol w:w="1322"/>
        <w:gridCol w:w="1322"/>
        <w:gridCol w:w="1322"/>
      </w:tblGrid>
      <w:tr w:rsidR="00045A25" w:rsidTr="009471BE">
        <w:trPr>
          <w:jc w:val="center"/>
        </w:trPr>
        <w:tc>
          <w:tcPr>
            <w:tcW w:w="643"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811"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2330"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2914"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111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915"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917"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1322" w:type="dxa"/>
            <w:tcBorders>
              <w:top w:val="single" w:sz="6" w:space="0" w:color="000000"/>
              <w:left w:val="single" w:sz="6" w:space="0" w:color="000000"/>
              <w:bottom w:val="single" w:sz="6" w:space="0" w:color="000000"/>
              <w:right w:val="single" w:sz="6" w:space="0" w:color="000000"/>
            </w:tcBorders>
            <w:vAlign w:val="center"/>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16"/>
                <w:szCs w:val="16"/>
              </w:rPr>
            </w:pPr>
            <w:r>
              <w:rPr>
                <w:rFonts w:ascii="Times New Roman" w:hAnsi="Times New Roman" w:cs="Times New Roman"/>
                <w:sz w:val="16"/>
                <w:szCs w:val="16"/>
              </w:rPr>
              <w:t>12</w:t>
            </w:r>
          </w:p>
        </w:tc>
      </w:tr>
      <w:tr w:rsidR="00045A25" w:rsidTr="009471BE">
        <w:trPr>
          <w:trHeight w:val="495"/>
          <w:jc w:val="center"/>
        </w:trPr>
        <w:tc>
          <w:tcPr>
            <w:tcW w:w="64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p>
        </w:tc>
        <w:tc>
          <w:tcPr>
            <w:tcW w:w="85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ходить 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углов, определения параллельности прямых на основе признаков параллельности, записи способов решения с помощью принятых обозначений </w:t>
            </w:r>
            <w:r>
              <w:rPr>
                <w:rFonts w:ascii="Times New Roman" w:hAnsi="Times New Roman" w:cs="Times New Roman"/>
                <w:sz w:val="22"/>
                <w:szCs w:val="22"/>
              </w:rPr>
              <w:br/>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работать с готовыми предметными, знаковыми и графическими моделями для описания свойств и качеств изучаемых объектов, проводить классификацию объектов (параллельные, непараллельные прямые) по заданным признакам.</w:t>
            </w:r>
          </w:p>
          <w:p w:rsidR="00045A25" w:rsidRDefault="00045A25">
            <w:pPr>
              <w:pStyle w:val="ParagraphStyle"/>
              <w:rPr>
                <w:rFonts w:ascii="Times New Roman" w:hAnsi="Times New Roman" w:cs="Times New Roman"/>
                <w:sz w:val="22"/>
                <w:szCs w:val="22"/>
              </w:rPr>
            </w:pPr>
            <w:r>
              <w:rPr>
                <w:rFonts w:ascii="Times New Roman" w:hAnsi="Times New Roman" w:cs="Times New Roman"/>
                <w:b/>
                <w:bCs/>
                <w:sz w:val="22"/>
                <w:szCs w:val="22"/>
              </w:rPr>
              <w:t xml:space="preserve">Приобретенная компетентность: </w:t>
            </w:r>
            <w:r>
              <w:rPr>
                <w:rFonts w:ascii="Times New Roman" w:hAnsi="Times New Roman" w:cs="Times New Roman"/>
                <w:sz w:val="22"/>
                <w:szCs w:val="22"/>
              </w:rPr>
              <w:t>учебно-познавательная</w:t>
            </w: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9471BE">
        <w:trPr>
          <w:trHeight w:val="495"/>
          <w:jc w:val="center"/>
        </w:trPr>
        <w:tc>
          <w:tcPr>
            <w:tcW w:w="64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66</w:t>
            </w:r>
          </w:p>
        </w:tc>
        <w:tc>
          <w:tcPr>
            <w:tcW w:w="85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Параллельные прямые</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(обобщение и систематизация знаний)</w:t>
            </w:r>
          </w:p>
        </w:tc>
        <w:tc>
          <w:tcPr>
            <w:tcW w:w="811"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Регулятивные: </w:t>
            </w:r>
            <w:r>
              <w:rPr>
                <w:rFonts w:ascii="Times New Roman" w:hAnsi="Times New Roman" w:cs="Times New Roman"/>
                <w:sz w:val="22"/>
                <w:szCs w:val="22"/>
              </w:rPr>
              <w:t>оценивать правильность выполнения действия на уровне адекватной ретроспективной оценки.</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Познавательные: </w:t>
            </w:r>
            <w:r>
              <w:rPr>
                <w:rFonts w:ascii="Times New Roman" w:hAnsi="Times New Roman" w:cs="Times New Roman"/>
                <w:sz w:val="22"/>
                <w:szCs w:val="22"/>
              </w:rPr>
              <w:t>владеть общим приемом решения задач.</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договариваться и приходить</w:t>
            </w: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11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5"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917"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Групповая</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Итоговое повторение</w:t>
            </w: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9471BE">
        <w:trPr>
          <w:trHeight w:val="495"/>
          <w:jc w:val="center"/>
        </w:trPr>
        <w:tc>
          <w:tcPr>
            <w:tcW w:w="64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67</w:t>
            </w:r>
          </w:p>
        </w:tc>
        <w:tc>
          <w:tcPr>
            <w:tcW w:w="852"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Итоговая контрольная работа</w:t>
            </w:r>
          </w:p>
          <w:p w:rsidR="00045A25" w:rsidRDefault="00045A25">
            <w:pPr>
              <w:pStyle w:val="ParagraphStyle"/>
              <w:spacing w:line="264" w:lineRule="auto"/>
              <w:rPr>
                <w:rFonts w:ascii="Times New Roman" w:hAnsi="Times New Roman" w:cs="Times New Roman"/>
                <w:i/>
                <w:iCs/>
                <w:sz w:val="22"/>
                <w:szCs w:val="22"/>
              </w:rPr>
            </w:pPr>
            <w:r>
              <w:rPr>
                <w:rFonts w:ascii="Times New Roman" w:hAnsi="Times New Roman" w:cs="Times New Roman"/>
                <w:i/>
                <w:iCs/>
                <w:sz w:val="22"/>
                <w:szCs w:val="22"/>
              </w:rPr>
              <w:t>(контроль и оценка знаний)</w:t>
            </w:r>
          </w:p>
        </w:tc>
        <w:tc>
          <w:tcPr>
            <w:tcW w:w="811"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 24–29, вопросы</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гл. III</w:t>
            </w: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 общему решению в совместной деятельности, в том числе в ситуации столкновения интересов</w:t>
            </w:r>
          </w:p>
        </w:tc>
        <w:tc>
          <w:tcPr>
            <w:tcW w:w="2914"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b/>
                <w:bCs/>
                <w:sz w:val="22"/>
                <w:szCs w:val="22"/>
              </w:rPr>
            </w:pPr>
            <w:r>
              <w:rPr>
                <w:rFonts w:ascii="Times New Roman" w:hAnsi="Times New Roman" w:cs="Times New Roman"/>
                <w:b/>
                <w:bCs/>
                <w:sz w:val="22"/>
                <w:szCs w:val="22"/>
              </w:rPr>
              <w:t>Знание:</w:t>
            </w:r>
          </w:p>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 основных понятий курса геометрии 7 класса </w:t>
            </w:r>
            <w:r>
              <w:rPr>
                <w:rFonts w:ascii="Times New Roman" w:hAnsi="Times New Roman" w:cs="Times New Roman"/>
                <w:i/>
                <w:iCs/>
                <w:sz w:val="22"/>
                <w:szCs w:val="22"/>
              </w:rPr>
              <w:t>(репродуктивно-алгоритмическое)</w:t>
            </w:r>
            <w:r>
              <w:rPr>
                <w:rFonts w:ascii="Times New Roman" w:hAnsi="Times New Roman" w:cs="Times New Roman"/>
                <w:sz w:val="22"/>
                <w:szCs w:val="22"/>
              </w:rPr>
              <w:t>;</w:t>
            </w:r>
          </w:p>
          <w:p w:rsidR="00045A25" w:rsidRDefault="00045A25">
            <w:pPr>
              <w:pStyle w:val="ParagraphStyle"/>
              <w:rPr>
                <w:rFonts w:ascii="Times New Roman" w:hAnsi="Times New Roman" w:cs="Times New Roman"/>
                <w:sz w:val="22"/>
                <w:szCs w:val="22"/>
              </w:rPr>
            </w:pPr>
            <w:r>
              <w:rPr>
                <w:rFonts w:ascii="Times New Roman" w:hAnsi="Times New Roman" w:cs="Times New Roman"/>
                <w:sz w:val="22"/>
                <w:szCs w:val="22"/>
              </w:rPr>
              <w:t xml:space="preserve">– способов решения поисковых задач по всему курсу, записи решения с помощью принятых обозначений </w:t>
            </w:r>
            <w:r>
              <w:rPr>
                <w:rFonts w:ascii="Times New Roman" w:hAnsi="Times New Roman" w:cs="Times New Roman"/>
                <w:i/>
                <w:iCs/>
                <w:sz w:val="22"/>
                <w:szCs w:val="22"/>
              </w:rPr>
              <w:t>(продуктивно-комбинаторное)</w:t>
            </w:r>
            <w:r>
              <w:rPr>
                <w:rFonts w:ascii="Times New Roman" w:hAnsi="Times New Roman" w:cs="Times New Roman"/>
                <w:sz w:val="22"/>
                <w:szCs w:val="22"/>
              </w:rPr>
              <w:t>.</w:t>
            </w:r>
          </w:p>
          <w:p w:rsidR="00045A25" w:rsidRDefault="00045A25">
            <w:pPr>
              <w:pStyle w:val="ParagraphStyle"/>
              <w:rPr>
                <w:rFonts w:ascii="Times New Roman" w:hAnsi="Times New Roman" w:cs="Times New Roman"/>
                <w:sz w:val="22"/>
                <w:szCs w:val="22"/>
              </w:rPr>
            </w:pPr>
            <w:r>
              <w:rPr>
                <w:rFonts w:ascii="Times New Roman" w:hAnsi="Times New Roman" w:cs="Times New Roman"/>
                <w:b/>
                <w:bCs/>
                <w:sz w:val="22"/>
                <w:szCs w:val="22"/>
              </w:rPr>
              <w:t xml:space="preserve">Умение: </w:t>
            </w:r>
            <w:r>
              <w:rPr>
                <w:rFonts w:ascii="Times New Roman" w:hAnsi="Times New Roman" w:cs="Times New Roman"/>
                <w:sz w:val="22"/>
                <w:szCs w:val="22"/>
              </w:rPr>
              <w:t>владеть навыками распределения своей работы, оценивать уровень владения материалом</w:t>
            </w:r>
          </w:p>
        </w:tc>
        <w:tc>
          <w:tcPr>
            <w:tcW w:w="1112"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Контрольно-оценочная.</w:t>
            </w:r>
          </w:p>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Поисковая</w:t>
            </w:r>
          </w:p>
        </w:tc>
        <w:tc>
          <w:tcPr>
            <w:tcW w:w="1112"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Самостоятельное планирование и проведение решения</w:t>
            </w:r>
          </w:p>
        </w:tc>
        <w:tc>
          <w:tcPr>
            <w:tcW w:w="915"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Рефлексивная</w:t>
            </w:r>
          </w:p>
        </w:tc>
        <w:tc>
          <w:tcPr>
            <w:tcW w:w="917"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Индивидуальная</w:t>
            </w:r>
          </w:p>
        </w:tc>
        <w:tc>
          <w:tcPr>
            <w:tcW w:w="1322"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sz w:val="22"/>
                <w:szCs w:val="22"/>
              </w:rPr>
              <w:t>[8] Итоговая контрольная работа</w:t>
            </w:r>
          </w:p>
        </w:tc>
        <w:tc>
          <w:tcPr>
            <w:tcW w:w="1322" w:type="dxa"/>
            <w:vMerge w:val="restart"/>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p>
        </w:tc>
      </w:tr>
      <w:tr w:rsidR="00045A25" w:rsidTr="009471BE">
        <w:trPr>
          <w:jc w:val="center"/>
        </w:trPr>
        <w:tc>
          <w:tcPr>
            <w:tcW w:w="643"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68</w:t>
            </w:r>
          </w:p>
        </w:tc>
        <w:tc>
          <w:tcPr>
            <w:tcW w:w="852"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811"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spacing w:line="264" w:lineRule="auto"/>
              <w:rPr>
                <w:rFonts w:ascii="Times New Roman" w:hAnsi="Times New Roman" w:cs="Times New Roman"/>
                <w:sz w:val="22"/>
                <w:szCs w:val="22"/>
              </w:rPr>
            </w:pPr>
            <w:r>
              <w:rPr>
                <w:rFonts w:ascii="Times New Roman" w:hAnsi="Times New Roman" w:cs="Times New Roman"/>
                <w:b/>
                <w:bCs/>
                <w:sz w:val="22"/>
                <w:szCs w:val="22"/>
              </w:rPr>
              <w:t xml:space="preserve">Коммуникативные: </w:t>
            </w:r>
            <w:r>
              <w:rPr>
                <w:rFonts w:ascii="Times New Roman" w:hAnsi="Times New Roman" w:cs="Times New Roman"/>
                <w:sz w:val="22"/>
                <w:szCs w:val="22"/>
              </w:rPr>
              <w:t>учитывать разные мнения и стремиться к координации различных позиций в сотрудничестве</w:t>
            </w:r>
          </w:p>
        </w:tc>
        <w:tc>
          <w:tcPr>
            <w:tcW w:w="2914"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112"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915"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917"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322"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322" w:type="dxa"/>
            <w:vMerge/>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c>
          <w:tcPr>
            <w:tcW w:w="1322" w:type="dxa"/>
            <w:tcBorders>
              <w:top w:val="single" w:sz="6" w:space="0" w:color="000000"/>
              <w:left w:val="single" w:sz="6" w:space="0" w:color="000000"/>
              <w:bottom w:val="single" w:sz="6" w:space="0" w:color="000000"/>
              <w:right w:val="single" w:sz="6" w:space="0" w:color="000000"/>
            </w:tcBorders>
          </w:tcPr>
          <w:p w:rsidR="00045A25" w:rsidRDefault="00045A25">
            <w:pPr>
              <w:pStyle w:val="ParagraphStyle"/>
              <w:rPr>
                <w:rFonts w:ascii="Times New Roman" w:hAnsi="Times New Roman" w:cs="Times New Roman"/>
                <w:i/>
                <w:iCs/>
                <w:sz w:val="20"/>
                <w:szCs w:val="20"/>
              </w:rPr>
            </w:pPr>
          </w:p>
        </w:tc>
      </w:tr>
      <w:tr w:rsidR="009471BE" w:rsidTr="009471BE">
        <w:trPr>
          <w:jc w:val="center"/>
        </w:trPr>
        <w:tc>
          <w:tcPr>
            <w:tcW w:w="643"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spacing w:line="264" w:lineRule="auto"/>
              <w:jc w:val="center"/>
              <w:rPr>
                <w:rFonts w:ascii="Times New Roman" w:hAnsi="Times New Roman" w:cs="Times New Roman"/>
                <w:sz w:val="22"/>
                <w:szCs w:val="22"/>
              </w:rPr>
            </w:pPr>
            <w:r>
              <w:rPr>
                <w:rFonts w:ascii="Times New Roman" w:hAnsi="Times New Roman" w:cs="Times New Roman"/>
                <w:sz w:val="22"/>
                <w:szCs w:val="22"/>
              </w:rPr>
              <w:t>69-70</w:t>
            </w:r>
          </w:p>
        </w:tc>
        <w:tc>
          <w:tcPr>
            <w:tcW w:w="85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r>
              <w:rPr>
                <w:rFonts w:ascii="Times New Roman" w:hAnsi="Times New Roman" w:cs="Times New Roman"/>
                <w:i/>
                <w:iCs/>
                <w:sz w:val="20"/>
                <w:szCs w:val="20"/>
              </w:rPr>
              <w:t>резерв</w:t>
            </w:r>
          </w:p>
        </w:tc>
        <w:tc>
          <w:tcPr>
            <w:tcW w:w="811"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2330"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spacing w:line="264" w:lineRule="auto"/>
              <w:rPr>
                <w:rFonts w:ascii="Times New Roman" w:hAnsi="Times New Roman" w:cs="Times New Roman"/>
                <w:b/>
                <w:bCs/>
                <w:sz w:val="22"/>
                <w:szCs w:val="22"/>
              </w:rPr>
            </w:pPr>
          </w:p>
        </w:tc>
        <w:tc>
          <w:tcPr>
            <w:tcW w:w="2914"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111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915"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917"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132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132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c>
          <w:tcPr>
            <w:tcW w:w="1322" w:type="dxa"/>
            <w:tcBorders>
              <w:top w:val="single" w:sz="6" w:space="0" w:color="000000"/>
              <w:left w:val="single" w:sz="6" w:space="0" w:color="000000"/>
              <w:bottom w:val="single" w:sz="6" w:space="0" w:color="000000"/>
              <w:right w:val="single" w:sz="6" w:space="0" w:color="000000"/>
            </w:tcBorders>
          </w:tcPr>
          <w:p w:rsidR="009471BE" w:rsidRDefault="009471BE">
            <w:pPr>
              <w:pStyle w:val="ParagraphStyle"/>
              <w:rPr>
                <w:rFonts w:ascii="Times New Roman" w:hAnsi="Times New Roman" w:cs="Times New Roman"/>
                <w:i/>
                <w:iCs/>
                <w:sz w:val="20"/>
                <w:szCs w:val="20"/>
              </w:rPr>
            </w:pPr>
          </w:p>
        </w:tc>
      </w:tr>
    </w:tbl>
    <w:p w:rsidR="007F4510" w:rsidRDefault="007F4510" w:rsidP="007F4510">
      <w:pPr>
        <w:pStyle w:val="a8"/>
        <w:spacing w:after="200" w:line="276" w:lineRule="auto"/>
        <w:ind w:left="1440"/>
        <w:rPr>
          <w:b/>
          <w:szCs w:val="44"/>
        </w:rPr>
      </w:pPr>
      <w:r>
        <w:rPr>
          <w:b/>
          <w:szCs w:val="44"/>
        </w:rPr>
        <w:lastRenderedPageBreak/>
        <w:t xml:space="preserve">7.3.КОНТРОЛЬ ЗНАНИЙ </w:t>
      </w:r>
    </w:p>
    <w:tbl>
      <w:tblPr>
        <w:tblW w:w="485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404"/>
        <w:gridCol w:w="2254"/>
        <w:gridCol w:w="2255"/>
        <w:gridCol w:w="2255"/>
        <w:gridCol w:w="2255"/>
        <w:gridCol w:w="1919"/>
      </w:tblGrid>
      <w:tr w:rsidR="007F4510" w:rsidTr="007170C1">
        <w:tc>
          <w:tcPr>
            <w:tcW w:w="1187" w:type="pct"/>
            <w:vMerge w:val="restart"/>
            <w:tcBorders>
              <w:top w:val="single" w:sz="4" w:space="0" w:color="000000"/>
              <w:left w:val="single" w:sz="4" w:space="0" w:color="000000"/>
              <w:bottom w:val="single" w:sz="4" w:space="0" w:color="000000"/>
              <w:right w:val="single" w:sz="4" w:space="0" w:color="000000"/>
              <w:tl2br w:val="single" w:sz="4" w:space="0" w:color="auto"/>
            </w:tcBorders>
          </w:tcPr>
          <w:p w:rsidR="007F4510" w:rsidRDefault="007F4510" w:rsidP="007170C1">
            <w:pPr>
              <w:pStyle w:val="a9"/>
              <w:jc w:val="right"/>
              <w:rPr>
                <w:sz w:val="26"/>
              </w:rPr>
            </w:pPr>
            <w:r>
              <w:rPr>
                <w:sz w:val="26"/>
              </w:rPr>
              <w:t>Четверть</w:t>
            </w:r>
          </w:p>
          <w:p w:rsidR="007F4510" w:rsidRDefault="007F4510" w:rsidP="007170C1">
            <w:pPr>
              <w:pStyle w:val="a9"/>
              <w:rPr>
                <w:sz w:val="26"/>
              </w:rPr>
            </w:pPr>
          </w:p>
          <w:p w:rsidR="007F4510" w:rsidRDefault="007F4510" w:rsidP="007170C1">
            <w:pPr>
              <w:pStyle w:val="a9"/>
              <w:jc w:val="left"/>
              <w:rPr>
                <w:sz w:val="26"/>
              </w:rPr>
            </w:pPr>
            <w:r>
              <w:rPr>
                <w:sz w:val="26"/>
              </w:rPr>
              <w:t>Формы контроля</w:t>
            </w:r>
          </w:p>
        </w:tc>
        <w:tc>
          <w:tcPr>
            <w:tcW w:w="786"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rPr>
                <w:sz w:val="26"/>
              </w:rPr>
            </w:pPr>
            <w:r>
              <w:rPr>
                <w:sz w:val="26"/>
              </w:rPr>
              <w:t>1 четверть</w:t>
            </w:r>
          </w:p>
        </w:tc>
        <w:tc>
          <w:tcPr>
            <w:tcW w:w="786"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rPr>
                <w:sz w:val="26"/>
              </w:rPr>
            </w:pPr>
            <w:r>
              <w:rPr>
                <w:sz w:val="26"/>
              </w:rPr>
              <w:t>2 четверть</w:t>
            </w:r>
          </w:p>
        </w:tc>
        <w:tc>
          <w:tcPr>
            <w:tcW w:w="786"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rPr>
                <w:sz w:val="26"/>
              </w:rPr>
            </w:pPr>
            <w:r>
              <w:rPr>
                <w:sz w:val="26"/>
              </w:rPr>
              <w:t>3 четверть</w:t>
            </w:r>
          </w:p>
        </w:tc>
        <w:tc>
          <w:tcPr>
            <w:tcW w:w="786"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rPr>
                <w:sz w:val="26"/>
              </w:rPr>
            </w:pPr>
            <w:r>
              <w:rPr>
                <w:sz w:val="26"/>
              </w:rPr>
              <w:t>4 четверть</w:t>
            </w:r>
          </w:p>
        </w:tc>
        <w:tc>
          <w:tcPr>
            <w:tcW w:w="669"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rPr>
                <w:sz w:val="26"/>
              </w:rPr>
            </w:pPr>
            <w:r>
              <w:rPr>
                <w:sz w:val="26"/>
              </w:rPr>
              <w:t>Учебный год</w:t>
            </w:r>
          </w:p>
        </w:tc>
      </w:tr>
      <w:tr w:rsidR="007F4510" w:rsidTr="007170C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F4510" w:rsidRDefault="007F4510" w:rsidP="007170C1">
            <w:pPr>
              <w:rPr>
                <w:sz w:val="26"/>
                <w:szCs w:val="18"/>
              </w:rPr>
            </w:pPr>
          </w:p>
        </w:tc>
        <w:tc>
          <w:tcPr>
            <w:tcW w:w="3813" w:type="pct"/>
            <w:gridSpan w:val="5"/>
            <w:tcBorders>
              <w:top w:val="single" w:sz="4" w:space="0" w:color="000000"/>
              <w:left w:val="single" w:sz="4" w:space="0" w:color="000000"/>
              <w:bottom w:val="single" w:sz="4" w:space="0" w:color="000000"/>
              <w:right w:val="single" w:sz="4" w:space="0" w:color="000000"/>
            </w:tcBorders>
            <w:vAlign w:val="center"/>
            <w:hideMark/>
          </w:tcPr>
          <w:p w:rsidR="007F4510" w:rsidRDefault="007F4510" w:rsidP="007170C1">
            <w:pPr>
              <w:pStyle w:val="a9"/>
              <w:rPr>
                <w:sz w:val="26"/>
              </w:rPr>
            </w:pPr>
            <w:r>
              <w:rPr>
                <w:sz w:val="26"/>
              </w:rPr>
              <w:t>количество</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Самостоятельная работа</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5</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14</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Проверочная работа</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4</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13</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Контрольная работа</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2</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5</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Тест</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5</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5</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5</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5</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20</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Проект</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3</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12</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Реферат</w:t>
            </w:r>
          </w:p>
        </w:tc>
        <w:tc>
          <w:tcPr>
            <w:tcW w:w="786" w:type="pct"/>
            <w:tcBorders>
              <w:top w:val="single" w:sz="4" w:space="0" w:color="000000"/>
              <w:left w:val="single" w:sz="4" w:space="0" w:color="000000"/>
              <w:bottom w:val="single" w:sz="4" w:space="0" w:color="000000"/>
              <w:right w:val="single" w:sz="4" w:space="0" w:color="000000"/>
            </w:tcBorders>
          </w:tcPr>
          <w:p w:rsidR="007F4510" w:rsidRPr="007F4510" w:rsidRDefault="007F4510" w:rsidP="007170C1">
            <w:pPr>
              <w:pStyle w:val="a9"/>
              <w:rPr>
                <w:sz w:val="26"/>
              </w:rPr>
            </w:pPr>
            <w:r w:rsidRPr="007F4510">
              <w:rPr>
                <w:sz w:val="26"/>
              </w:rPr>
              <w:t>2</w:t>
            </w:r>
          </w:p>
        </w:tc>
        <w:tc>
          <w:tcPr>
            <w:tcW w:w="786" w:type="pct"/>
            <w:tcBorders>
              <w:top w:val="single" w:sz="4" w:space="0" w:color="000000"/>
              <w:left w:val="single" w:sz="4" w:space="0" w:color="000000"/>
              <w:bottom w:val="single" w:sz="4" w:space="0" w:color="000000"/>
              <w:right w:val="single" w:sz="4" w:space="0" w:color="000000"/>
            </w:tcBorders>
          </w:tcPr>
          <w:p w:rsidR="007F4510" w:rsidRPr="007F4510" w:rsidRDefault="007F4510" w:rsidP="007170C1">
            <w:pPr>
              <w:pStyle w:val="a9"/>
              <w:rPr>
                <w:sz w:val="26"/>
              </w:rPr>
            </w:pPr>
            <w:r w:rsidRPr="007F4510">
              <w:rPr>
                <w:sz w:val="26"/>
              </w:rPr>
              <w:t>2</w:t>
            </w:r>
          </w:p>
        </w:tc>
        <w:tc>
          <w:tcPr>
            <w:tcW w:w="786" w:type="pct"/>
            <w:tcBorders>
              <w:top w:val="single" w:sz="4" w:space="0" w:color="000000"/>
              <w:left w:val="single" w:sz="4" w:space="0" w:color="000000"/>
              <w:bottom w:val="single" w:sz="4" w:space="0" w:color="000000"/>
              <w:right w:val="single" w:sz="4" w:space="0" w:color="000000"/>
            </w:tcBorders>
          </w:tcPr>
          <w:p w:rsidR="007F4510" w:rsidRPr="007F4510" w:rsidRDefault="007F4510" w:rsidP="007170C1">
            <w:pPr>
              <w:pStyle w:val="a9"/>
              <w:rPr>
                <w:sz w:val="26"/>
              </w:rPr>
            </w:pPr>
            <w:r w:rsidRPr="007F4510">
              <w:rPr>
                <w:sz w:val="26"/>
              </w:rPr>
              <w:t>2</w:t>
            </w:r>
          </w:p>
        </w:tc>
        <w:tc>
          <w:tcPr>
            <w:tcW w:w="786" w:type="pct"/>
            <w:tcBorders>
              <w:top w:val="single" w:sz="4" w:space="0" w:color="000000"/>
              <w:left w:val="single" w:sz="4" w:space="0" w:color="000000"/>
              <w:bottom w:val="single" w:sz="4" w:space="0" w:color="000000"/>
              <w:right w:val="single" w:sz="4" w:space="0" w:color="000000"/>
            </w:tcBorders>
          </w:tcPr>
          <w:p w:rsidR="007F4510" w:rsidRPr="007F4510" w:rsidRDefault="007F4510" w:rsidP="007170C1">
            <w:pPr>
              <w:pStyle w:val="a9"/>
              <w:rPr>
                <w:sz w:val="26"/>
              </w:rPr>
            </w:pPr>
            <w:r w:rsidRPr="007F4510">
              <w:rPr>
                <w:sz w:val="26"/>
              </w:rPr>
              <w:t>2</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8</w:t>
            </w:r>
          </w:p>
        </w:tc>
      </w:tr>
      <w:tr w:rsidR="007F4510" w:rsidTr="007170C1">
        <w:tc>
          <w:tcPr>
            <w:tcW w:w="1187" w:type="pct"/>
            <w:tcBorders>
              <w:top w:val="single" w:sz="4" w:space="0" w:color="000000"/>
              <w:left w:val="single" w:sz="4" w:space="0" w:color="000000"/>
              <w:bottom w:val="single" w:sz="4" w:space="0" w:color="000000"/>
              <w:right w:val="single" w:sz="4" w:space="0" w:color="000000"/>
            </w:tcBorders>
            <w:hideMark/>
          </w:tcPr>
          <w:p w:rsidR="007F4510" w:rsidRDefault="007F4510" w:rsidP="007170C1">
            <w:pPr>
              <w:pStyle w:val="a9"/>
              <w:jc w:val="both"/>
              <w:rPr>
                <w:sz w:val="26"/>
              </w:rPr>
            </w:pPr>
            <w:r>
              <w:rPr>
                <w:sz w:val="26"/>
              </w:rPr>
              <w:t>Научно-исслед. работа</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786" w:type="pct"/>
            <w:tcBorders>
              <w:top w:val="single" w:sz="4" w:space="0" w:color="000000"/>
              <w:left w:val="single" w:sz="4" w:space="0" w:color="000000"/>
              <w:bottom w:val="single" w:sz="4" w:space="0" w:color="000000"/>
              <w:right w:val="single" w:sz="4" w:space="0" w:color="000000"/>
            </w:tcBorders>
          </w:tcPr>
          <w:p w:rsidR="007F4510" w:rsidRDefault="007F4510" w:rsidP="007170C1">
            <w:pPr>
              <w:pStyle w:val="a9"/>
              <w:rPr>
                <w:sz w:val="26"/>
              </w:rPr>
            </w:pPr>
            <w:r>
              <w:rPr>
                <w:sz w:val="26"/>
              </w:rPr>
              <w:t>1</w:t>
            </w:r>
          </w:p>
        </w:tc>
        <w:tc>
          <w:tcPr>
            <w:tcW w:w="669" w:type="pct"/>
            <w:tcBorders>
              <w:top w:val="single" w:sz="4" w:space="0" w:color="000000"/>
              <w:left w:val="single" w:sz="4" w:space="0" w:color="000000"/>
              <w:bottom w:val="single" w:sz="4" w:space="0" w:color="000000"/>
              <w:right w:val="single" w:sz="4" w:space="0" w:color="000000"/>
            </w:tcBorders>
          </w:tcPr>
          <w:p w:rsidR="007F4510" w:rsidRDefault="00B570ED" w:rsidP="007170C1">
            <w:pPr>
              <w:pStyle w:val="a9"/>
              <w:rPr>
                <w:sz w:val="26"/>
              </w:rPr>
            </w:pPr>
            <w:r>
              <w:rPr>
                <w:sz w:val="26"/>
              </w:rPr>
              <w:t>4</w:t>
            </w:r>
          </w:p>
        </w:tc>
      </w:tr>
    </w:tbl>
    <w:p w:rsidR="007F4510" w:rsidRDefault="007F4510" w:rsidP="007F4510">
      <w:pPr>
        <w:pStyle w:val="a8"/>
        <w:spacing w:after="200" w:line="276" w:lineRule="auto"/>
        <w:ind w:left="0"/>
        <w:rPr>
          <w:b/>
          <w:szCs w:val="44"/>
        </w:rPr>
      </w:pPr>
    </w:p>
    <w:p w:rsidR="007F4510" w:rsidRPr="007F4510" w:rsidRDefault="007F4510" w:rsidP="007F4510">
      <w:pPr>
        <w:pStyle w:val="ParagraphStyle"/>
        <w:keepNext/>
        <w:spacing w:before="240" w:after="240" w:line="264" w:lineRule="auto"/>
        <w:jc w:val="center"/>
        <w:outlineLvl w:val="0"/>
        <w:rPr>
          <w:rFonts w:ascii="Times New Roman" w:hAnsi="Times New Roman" w:cs="Times New Roman"/>
          <w:szCs w:val="20"/>
        </w:rPr>
      </w:pP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b/>
          <w:bCs/>
          <w:color w:val="000000"/>
        </w:rPr>
        <w:t>8.Информационно-методическое обеспечение учебного процесса</w:t>
      </w:r>
      <w:r w:rsidRPr="007F4510">
        <w:rPr>
          <w:rFonts w:ascii="Times New Roman" w:hAnsi="Times New Roman" w:cs="Times New Roman"/>
        </w:rPr>
        <w:t xml:space="preserve"> </w:t>
      </w:r>
      <w:r w:rsidRPr="007F4510">
        <w:rPr>
          <w:rStyle w:val="a4"/>
          <w:rFonts w:ascii="Times New Roman" w:hAnsi="Times New Roman" w:cs="Times New Roman"/>
        </w:rPr>
        <w:t xml:space="preserve">для учителя:  </w:t>
      </w:r>
      <w:r w:rsidRPr="007F4510">
        <w:rPr>
          <w:rFonts w:ascii="Times New Roman" w:hAnsi="Times New Roman" w:cs="Times New Roman"/>
          <w:color w:val="000000"/>
        </w:rPr>
        <w:t xml:space="preserve">1. </w:t>
      </w:r>
      <w:r w:rsidRPr="007F4510">
        <w:rPr>
          <w:rFonts w:ascii="Times New Roman" w:hAnsi="Times New Roman" w:cs="Times New Roman"/>
          <w:i/>
          <w:iCs/>
          <w:color w:val="000000"/>
        </w:rPr>
        <w:t>Геометрия.</w:t>
      </w:r>
      <w:r w:rsidRPr="007F4510">
        <w:rPr>
          <w:rFonts w:ascii="Times New Roman" w:hAnsi="Times New Roman" w:cs="Times New Roman"/>
          <w:color w:val="000000"/>
        </w:rPr>
        <w:t xml:space="preserve"> 7–9 классы : учеб. для общеобразоват. учреждений / Л. С. Атанасян [и др.]. – М. : Просвещение, 2011.</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2.</w:t>
      </w:r>
      <w:r w:rsidRPr="007F4510">
        <w:rPr>
          <w:rFonts w:ascii="Times New Roman" w:hAnsi="Times New Roman" w:cs="Times New Roman"/>
          <w:i/>
          <w:iCs/>
          <w:color w:val="000000"/>
        </w:rPr>
        <w:t xml:space="preserve"> Геометрия.</w:t>
      </w:r>
      <w:r w:rsidRPr="007F4510">
        <w:rPr>
          <w:rFonts w:ascii="Times New Roman" w:hAnsi="Times New Roman" w:cs="Times New Roman"/>
          <w:color w:val="000000"/>
        </w:rPr>
        <w:t xml:space="preserve"> 7 класс. Рабочая тетрадь : пособие для учащихся общеобразовательных учреждений / Л. С. Атанасян [и др.]. – М. : Просвещение, 2011.</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3. </w:t>
      </w:r>
      <w:r w:rsidRPr="007F4510">
        <w:rPr>
          <w:rFonts w:ascii="Times New Roman" w:hAnsi="Times New Roman" w:cs="Times New Roman"/>
          <w:i/>
          <w:iCs/>
          <w:color w:val="000000"/>
        </w:rPr>
        <w:t>Геометрия.</w:t>
      </w:r>
      <w:r w:rsidRPr="007F4510">
        <w:rPr>
          <w:rFonts w:ascii="Times New Roman" w:hAnsi="Times New Roman" w:cs="Times New Roman"/>
          <w:color w:val="000000"/>
        </w:rPr>
        <w:t xml:space="preserve"> Программы общеобразовательных учреждений. 7–9 классы / сост. Т. А. Бурмистрова. – М. : Просвещение, 2010.</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4. </w:t>
      </w:r>
      <w:r w:rsidRPr="007F4510">
        <w:rPr>
          <w:rFonts w:ascii="Times New Roman" w:hAnsi="Times New Roman" w:cs="Times New Roman"/>
          <w:i/>
          <w:iCs/>
          <w:color w:val="000000"/>
        </w:rPr>
        <w:t>Зив, Б. Г.</w:t>
      </w:r>
      <w:r w:rsidRPr="007F4510">
        <w:rPr>
          <w:rFonts w:ascii="Times New Roman" w:hAnsi="Times New Roman" w:cs="Times New Roman"/>
          <w:color w:val="000000"/>
        </w:rPr>
        <w:t xml:space="preserve"> Геометрия : дидактические материалы : 7 кл. / Б. Г. Зив, В. М. Мейлер. – М. : Просвещение, 2011.</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5.</w:t>
      </w:r>
      <w:r w:rsidRPr="007F4510">
        <w:rPr>
          <w:rFonts w:ascii="Times New Roman" w:hAnsi="Times New Roman" w:cs="Times New Roman"/>
          <w:i/>
          <w:iCs/>
          <w:color w:val="000000"/>
        </w:rPr>
        <w:t xml:space="preserve"> Изучение</w:t>
      </w:r>
      <w:r w:rsidRPr="007F4510">
        <w:rPr>
          <w:rFonts w:ascii="Times New Roman" w:hAnsi="Times New Roman" w:cs="Times New Roman"/>
          <w:color w:val="000000"/>
        </w:rPr>
        <w:t xml:space="preserve"> геометрии в 7–9 классах : метод. рекомендации : кн. для учителя / Л. С. Атанасян [и др.]. – М. : Просвещение, 2011.</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6. </w:t>
      </w:r>
      <w:r w:rsidRPr="007F4510">
        <w:rPr>
          <w:rFonts w:ascii="Times New Roman" w:hAnsi="Times New Roman" w:cs="Times New Roman"/>
          <w:i/>
          <w:iCs/>
          <w:color w:val="000000"/>
        </w:rPr>
        <w:t>Мищенко, Т. М.</w:t>
      </w:r>
      <w:r w:rsidRPr="007F4510">
        <w:rPr>
          <w:rFonts w:ascii="Times New Roman" w:hAnsi="Times New Roman" w:cs="Times New Roman"/>
          <w:color w:val="000000"/>
        </w:rPr>
        <w:t xml:space="preserve"> Геометрия : тематические тесты : 7 кл. / Т. М. Мищенко, А. Д. Блинков. – М. : Просвещение, 2011.</w:t>
      </w:r>
    </w:p>
    <w:p w:rsidR="007F4510" w:rsidRPr="007F4510" w:rsidRDefault="007F4510" w:rsidP="007F4510">
      <w:pPr>
        <w:pStyle w:val="ParagraphStyle"/>
        <w:shd w:val="clear" w:color="auto" w:fill="FFFFFF"/>
        <w:tabs>
          <w:tab w:val="left" w:leader="underscore" w:pos="10290"/>
        </w:tabs>
        <w:spacing w:before="60" w:line="264" w:lineRule="auto"/>
        <w:ind w:firstLine="360"/>
        <w:jc w:val="both"/>
        <w:rPr>
          <w:rFonts w:ascii="Times New Roman" w:hAnsi="Times New Roman" w:cs="Times New Roman"/>
          <w:color w:val="000000"/>
          <w:spacing w:val="45"/>
        </w:rPr>
      </w:pPr>
      <w:r w:rsidRPr="007F4510">
        <w:rPr>
          <w:rFonts w:ascii="Times New Roman" w:hAnsi="Times New Roman" w:cs="Times New Roman"/>
          <w:color w:val="000000"/>
          <w:spacing w:val="45"/>
        </w:rPr>
        <w:t>Дополнительная литература для учителя:</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7. </w:t>
      </w:r>
      <w:r w:rsidRPr="007F4510">
        <w:rPr>
          <w:rFonts w:ascii="Times New Roman" w:hAnsi="Times New Roman" w:cs="Times New Roman"/>
          <w:i/>
          <w:iCs/>
          <w:color w:val="000000"/>
        </w:rPr>
        <w:t>Звавич, Л. И.</w:t>
      </w:r>
      <w:r w:rsidRPr="007F4510">
        <w:rPr>
          <w:rFonts w:ascii="Times New Roman" w:hAnsi="Times New Roman" w:cs="Times New Roman"/>
          <w:color w:val="000000"/>
        </w:rPr>
        <w:t xml:space="preserve"> Контрольные и проверочные работы по геометрии. 7–9 классы / Л. И. Звавич [и др.]. – М., 2010.</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8.</w:t>
      </w:r>
      <w:r w:rsidRPr="007F4510">
        <w:rPr>
          <w:rFonts w:ascii="Times New Roman" w:hAnsi="Times New Roman" w:cs="Times New Roman"/>
          <w:i/>
          <w:iCs/>
          <w:color w:val="000000"/>
        </w:rPr>
        <w:t xml:space="preserve"> Зив, Б. Г.</w:t>
      </w:r>
      <w:r w:rsidRPr="007F4510">
        <w:rPr>
          <w:rFonts w:ascii="Times New Roman" w:hAnsi="Times New Roman" w:cs="Times New Roman"/>
          <w:color w:val="000000"/>
        </w:rPr>
        <w:t xml:space="preserve"> Задачи по геометрии : пособие для учащихся 7–11 классов общеобразовательных учреждений / Б. Г. Зив, В. М. Мейлер, А. Г. Баханский. – М. : Просвещение, 2010.</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9. </w:t>
      </w:r>
      <w:r w:rsidRPr="007F4510">
        <w:rPr>
          <w:rFonts w:ascii="Times New Roman" w:hAnsi="Times New Roman" w:cs="Times New Roman"/>
          <w:i/>
          <w:iCs/>
          <w:color w:val="000000"/>
        </w:rPr>
        <w:t>Кукарцева, Г. И.</w:t>
      </w:r>
      <w:r w:rsidRPr="007F4510">
        <w:rPr>
          <w:rFonts w:ascii="Times New Roman" w:hAnsi="Times New Roman" w:cs="Times New Roman"/>
          <w:color w:val="000000"/>
        </w:rPr>
        <w:t xml:space="preserve"> Сборник задач по геометрии в рисунках и тестах. 7–9 классы / Г. И. Кукарцева. – М., 2010.</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10. </w:t>
      </w:r>
      <w:r w:rsidRPr="007F4510">
        <w:rPr>
          <w:rFonts w:ascii="Times New Roman" w:hAnsi="Times New Roman" w:cs="Times New Roman"/>
          <w:i/>
          <w:iCs/>
          <w:color w:val="000000"/>
        </w:rPr>
        <w:t>Саврасова, С. М.</w:t>
      </w:r>
      <w:r w:rsidRPr="007F4510">
        <w:rPr>
          <w:rFonts w:ascii="Times New Roman" w:hAnsi="Times New Roman" w:cs="Times New Roman"/>
          <w:color w:val="000000"/>
        </w:rPr>
        <w:t xml:space="preserve"> Упражнения по планиметрии на готовых чертежах / С. М. Саврасова, Г. А. Ястребинецкий. – М., 2010.</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11. </w:t>
      </w:r>
      <w:r w:rsidRPr="007F4510">
        <w:rPr>
          <w:rFonts w:ascii="Times New Roman" w:hAnsi="Times New Roman" w:cs="Times New Roman"/>
          <w:i/>
          <w:iCs/>
          <w:color w:val="000000"/>
        </w:rPr>
        <w:t>Фарков, А. В.</w:t>
      </w:r>
      <w:r w:rsidRPr="007F4510">
        <w:rPr>
          <w:rFonts w:ascii="Times New Roman" w:hAnsi="Times New Roman" w:cs="Times New Roman"/>
          <w:color w:val="000000"/>
        </w:rPr>
        <w:t xml:space="preserve"> Диагностические контрольные работы по геометрии. 7 класс / А. В. Фарков. – М., 2006.</w:t>
      </w:r>
    </w:p>
    <w:p w:rsidR="007F4510" w:rsidRPr="007F4510" w:rsidRDefault="007F4510" w:rsidP="007F4510">
      <w:pPr>
        <w:pStyle w:val="ParagraphStyle"/>
        <w:shd w:val="clear" w:color="auto" w:fill="FFFFFF"/>
        <w:tabs>
          <w:tab w:val="left" w:leader="underscore" w:pos="10290"/>
        </w:tabs>
        <w:spacing w:before="60" w:line="264" w:lineRule="auto"/>
        <w:ind w:firstLine="360"/>
        <w:jc w:val="both"/>
        <w:rPr>
          <w:rFonts w:ascii="Times New Roman" w:hAnsi="Times New Roman" w:cs="Times New Roman"/>
          <w:color w:val="000000"/>
          <w:spacing w:val="45"/>
        </w:rPr>
      </w:pPr>
      <w:r w:rsidRPr="007F4510">
        <w:rPr>
          <w:rFonts w:ascii="Times New Roman" w:hAnsi="Times New Roman" w:cs="Times New Roman"/>
          <w:color w:val="000000"/>
          <w:spacing w:val="45"/>
        </w:rPr>
        <w:t>Дополнительная литература для учащихся:</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12. </w:t>
      </w:r>
      <w:r w:rsidRPr="007F4510">
        <w:rPr>
          <w:rFonts w:ascii="Times New Roman" w:hAnsi="Times New Roman" w:cs="Times New Roman"/>
          <w:i/>
          <w:iCs/>
          <w:color w:val="000000"/>
        </w:rPr>
        <w:t>Шуба, М. Ю.</w:t>
      </w:r>
      <w:r w:rsidRPr="007F4510">
        <w:rPr>
          <w:rFonts w:ascii="Times New Roman" w:hAnsi="Times New Roman" w:cs="Times New Roman"/>
          <w:color w:val="000000"/>
        </w:rPr>
        <w:t xml:space="preserve"> Занимательные задания в обучении математике / М. Ю. Шуба. – М., 1997.</w:t>
      </w:r>
    </w:p>
    <w:p w:rsidR="007F4510" w:rsidRDefault="007F4510" w:rsidP="007F4510">
      <w:pPr>
        <w:pStyle w:val="ParagraphStyle"/>
        <w:tabs>
          <w:tab w:val="right" w:leader="underscore" w:pos="9645"/>
        </w:tabs>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13. </w:t>
      </w:r>
      <w:r w:rsidRPr="007F4510">
        <w:rPr>
          <w:rFonts w:ascii="Times New Roman" w:hAnsi="Times New Roman" w:cs="Times New Roman"/>
          <w:i/>
          <w:iCs/>
          <w:color w:val="000000"/>
        </w:rPr>
        <w:t xml:space="preserve">Энциклопедия </w:t>
      </w:r>
      <w:r w:rsidRPr="007F4510">
        <w:rPr>
          <w:rFonts w:ascii="Times New Roman" w:hAnsi="Times New Roman" w:cs="Times New Roman"/>
          <w:color w:val="000000"/>
        </w:rPr>
        <w:t>для детей : в 15 т. Т. 11. Математика / под ред М. Д. Аксенова. – М. : Аванта+, 1998.</w:t>
      </w:r>
    </w:p>
    <w:p w:rsidR="00C945D5" w:rsidRPr="007F4510" w:rsidRDefault="00C945D5" w:rsidP="007F4510">
      <w:pPr>
        <w:pStyle w:val="ParagraphStyle"/>
        <w:tabs>
          <w:tab w:val="right" w:leader="underscore" w:pos="9645"/>
        </w:tabs>
        <w:spacing w:line="264" w:lineRule="auto"/>
        <w:ind w:firstLine="360"/>
        <w:jc w:val="both"/>
        <w:rPr>
          <w:rFonts w:ascii="Times New Roman" w:hAnsi="Times New Roman" w:cs="Times New Roman"/>
          <w:color w:val="000000"/>
        </w:rPr>
      </w:pPr>
      <w:r>
        <w:rPr>
          <w:rFonts w:ascii="Times New Roman" w:hAnsi="Times New Roman" w:cs="Times New Roman"/>
          <w:color w:val="000000"/>
        </w:rPr>
        <w:t>14.И.А.</w:t>
      </w:r>
      <w:r w:rsidRPr="00C945D5">
        <w:t xml:space="preserve"> </w:t>
      </w:r>
      <w:r>
        <w:rPr>
          <w:rFonts w:ascii="Times New Roman" w:hAnsi="Times New Roman" w:cs="Times New Roman"/>
          <w:color w:val="000000"/>
        </w:rPr>
        <w:t xml:space="preserve">Ким, Н.И.Мазурова </w:t>
      </w:r>
      <w:r w:rsidRPr="00C945D5">
        <w:rPr>
          <w:rFonts w:ascii="Times New Roman" w:hAnsi="Times New Roman" w:cs="Times New Roman"/>
          <w:color w:val="000000"/>
        </w:rPr>
        <w:t>Геометрия 10-11 Рабочие программы Атанасяна, Бутузова, Кадомцева. Базовый уровень (Учит.)</w:t>
      </w:r>
    </w:p>
    <w:p w:rsidR="007F4510" w:rsidRPr="007F4510" w:rsidRDefault="007F4510" w:rsidP="007F4510">
      <w:pPr>
        <w:pStyle w:val="ParagraphStyle"/>
        <w:spacing w:after="120" w:line="264" w:lineRule="auto"/>
        <w:ind w:firstLine="360"/>
        <w:jc w:val="both"/>
        <w:rPr>
          <w:rFonts w:ascii="Times New Roman" w:hAnsi="Times New Roman" w:cs="Times New Roman"/>
          <w:i/>
          <w:iCs/>
          <w:color w:val="000000"/>
        </w:rPr>
      </w:pPr>
      <w:r w:rsidRPr="007F4510">
        <w:rPr>
          <w:rFonts w:ascii="Times New Roman" w:hAnsi="Times New Roman" w:cs="Times New Roman"/>
          <w:color w:val="000000"/>
        </w:rPr>
        <w:lastRenderedPageBreak/>
        <w:t xml:space="preserve">При работе можно использовать также статьи из научно-теоретического и методического журнала </w:t>
      </w:r>
      <w:r w:rsidRPr="007F4510">
        <w:rPr>
          <w:rFonts w:ascii="Times New Roman" w:hAnsi="Times New Roman" w:cs="Times New Roman"/>
          <w:i/>
          <w:iCs/>
          <w:color w:val="000000"/>
        </w:rPr>
        <w:t>«Математика</w:t>
      </w:r>
      <w:r w:rsidRPr="007F4510">
        <w:rPr>
          <w:rFonts w:ascii="Times New Roman" w:hAnsi="Times New Roman" w:cs="Times New Roman"/>
          <w:color w:val="000000"/>
        </w:rPr>
        <w:t xml:space="preserve"> </w:t>
      </w:r>
      <w:r w:rsidRPr="007F4510">
        <w:rPr>
          <w:rFonts w:ascii="Times New Roman" w:hAnsi="Times New Roman" w:cs="Times New Roman"/>
          <w:i/>
          <w:iCs/>
          <w:color w:val="000000"/>
        </w:rPr>
        <w:t>в школе»</w:t>
      </w:r>
      <w:r w:rsidRPr="007F4510">
        <w:rPr>
          <w:rFonts w:ascii="Times New Roman" w:hAnsi="Times New Roman" w:cs="Times New Roman"/>
          <w:color w:val="000000"/>
        </w:rPr>
        <w:t xml:space="preserve">, из еженедельного учебно-методического </w:t>
      </w:r>
      <w:r w:rsidRPr="007F4510">
        <w:rPr>
          <w:rFonts w:ascii="Times New Roman" w:hAnsi="Times New Roman" w:cs="Times New Roman"/>
          <w:i/>
          <w:iCs/>
          <w:color w:val="000000"/>
        </w:rPr>
        <w:t>приложения к газете «Первое сентября» «Математика».</w:t>
      </w:r>
    </w:p>
    <w:p w:rsidR="007F4510" w:rsidRPr="007F4510" w:rsidRDefault="007F4510" w:rsidP="007F4510">
      <w:pPr>
        <w:pStyle w:val="a3"/>
        <w:shd w:val="clear" w:color="auto" w:fill="FFFFFF"/>
        <w:ind w:right="400"/>
      </w:pPr>
      <w:r w:rsidRPr="007F4510">
        <w:rPr>
          <w:rStyle w:val="a4"/>
        </w:rPr>
        <w:t xml:space="preserve"> </w:t>
      </w:r>
      <w:r w:rsidRPr="007F4510">
        <w:t xml:space="preserve">Л.С. Атанасян, В.Ф. Бутузов «Изучение геометрии в 7-9классах» -М.: Просвещение,2010. </w:t>
      </w:r>
    </w:p>
    <w:p w:rsidR="007F4510" w:rsidRPr="007F4510" w:rsidRDefault="007F4510" w:rsidP="007F4510">
      <w:pPr>
        <w:numPr>
          <w:ilvl w:val="0"/>
          <w:numId w:val="1"/>
        </w:numPr>
        <w:shd w:val="clear" w:color="auto" w:fill="FFFFFF"/>
        <w:spacing w:before="100" w:beforeAutospacing="1" w:after="100" w:afterAutospacing="1" w:line="312" w:lineRule="auto"/>
        <w:ind w:left="1120" w:right="400"/>
      </w:pPr>
      <w:r w:rsidRPr="007F4510">
        <w:t>Б.Г. Зив, В.М. Меллер  Дидактические материалы по геометрии -М.: Просвещение, 2010.</w:t>
      </w:r>
    </w:p>
    <w:p w:rsidR="007F4510" w:rsidRPr="007F4510" w:rsidRDefault="007F4510" w:rsidP="007F4510">
      <w:pPr>
        <w:numPr>
          <w:ilvl w:val="0"/>
          <w:numId w:val="1"/>
        </w:numPr>
        <w:shd w:val="clear" w:color="auto" w:fill="FFFFFF"/>
        <w:spacing w:before="100" w:beforeAutospacing="1" w:after="100" w:afterAutospacing="1" w:line="312" w:lineRule="auto"/>
        <w:ind w:left="1120" w:right="400"/>
      </w:pPr>
      <w:r w:rsidRPr="007F4510">
        <w:t xml:space="preserve">Математика. Еженедельное приложение к газете «Первое сентября» </w:t>
      </w:r>
    </w:p>
    <w:p w:rsidR="007F4510" w:rsidRPr="007F4510" w:rsidRDefault="007F4510" w:rsidP="007F4510">
      <w:pPr>
        <w:numPr>
          <w:ilvl w:val="0"/>
          <w:numId w:val="1"/>
        </w:numPr>
        <w:shd w:val="clear" w:color="auto" w:fill="FFFFFF"/>
        <w:spacing w:before="100" w:beforeAutospacing="1" w:after="100" w:afterAutospacing="1" w:line="312" w:lineRule="auto"/>
        <w:ind w:left="1120" w:right="400"/>
      </w:pPr>
      <w:r w:rsidRPr="007F4510">
        <w:t xml:space="preserve">Математика в школе. Ежемесячный научно-методический журнал. </w:t>
      </w:r>
    </w:p>
    <w:p w:rsidR="007F4510" w:rsidRPr="007F4510" w:rsidRDefault="007F4510" w:rsidP="007F4510">
      <w:pPr>
        <w:shd w:val="clear" w:color="auto" w:fill="FFFFFF"/>
        <w:spacing w:before="100" w:beforeAutospacing="1" w:after="100" w:afterAutospacing="1" w:line="312" w:lineRule="auto"/>
        <w:ind w:right="400"/>
      </w:pPr>
      <w:r w:rsidRPr="007F4510">
        <w:rPr>
          <w:rStyle w:val="a4"/>
        </w:rPr>
        <w:t>для учащихся:</w:t>
      </w:r>
      <w:r w:rsidRPr="007F4510">
        <w:t xml:space="preserve"> </w:t>
      </w:r>
    </w:p>
    <w:p w:rsidR="007F4510" w:rsidRPr="007F4510" w:rsidRDefault="007F4510" w:rsidP="007F4510">
      <w:pPr>
        <w:numPr>
          <w:ilvl w:val="0"/>
          <w:numId w:val="2"/>
        </w:numPr>
        <w:shd w:val="clear" w:color="auto" w:fill="FFFFFF"/>
        <w:spacing w:before="100" w:beforeAutospacing="1" w:after="100" w:afterAutospacing="1"/>
        <w:ind w:left="1120" w:right="400"/>
      </w:pPr>
      <w:r w:rsidRPr="007F4510">
        <w:t xml:space="preserve">Л. С. Атанасян, В. Ф. Бутузов, Ю.А. Глазков, И.И. Юдин «Рабочая тетрадь для 7 класса» -М.: Просвещение, 2010. </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 xml:space="preserve">Г.И. Кукарцева Сборник задач по геометрии в рисунках и тестах. 7-9 классы.- М.: Просвещение, 2010. </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 xml:space="preserve">С.М. Саврвсов, Г.А. Ястребинецкий. Упражнения по планиметрии на готовых чертежах. - М. 2010. </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 xml:space="preserve">Л.И.  Звавич и другие. Контрольные и проверочные работы по геометрии  7-9 классы.- М. 2010. </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ЕршоваА.И. Голобородько Самостоятельные и контрольные  работы 7кл«Илекса»  Москва В.В. 2010</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Т.М  Мищенко Тематические  тесты  по геометрии Москва Экзамен 2006 Саврасова С.М.Упражнения   по  планиметрии  на  готовых   чертежах М. «Просвещение» 1987</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Алтынов П.И Тесты 7-9 «Дрофа»1997 г Самостоятельные и контрольные  работы по  алгебре  и геометрии 7кл</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 xml:space="preserve"> Ершова А.И. Голобородько В.В. «Илекса»  Москва,2010</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 xml:space="preserve">Звавич Л.И.Геометрия в таблицах 7-11 классы </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Ершова А.И. Голобородько В.В. М.Дрофа 2010</w:t>
      </w:r>
    </w:p>
    <w:p w:rsidR="007F4510" w:rsidRPr="007F4510" w:rsidRDefault="007F4510" w:rsidP="007F4510">
      <w:pPr>
        <w:numPr>
          <w:ilvl w:val="0"/>
          <w:numId w:val="1"/>
        </w:numPr>
        <w:shd w:val="clear" w:color="auto" w:fill="FFFFFF"/>
        <w:spacing w:before="100" w:beforeAutospacing="1" w:after="100" w:afterAutospacing="1"/>
        <w:ind w:left="1120" w:right="400"/>
      </w:pPr>
      <w:r w:rsidRPr="007F4510">
        <w:t>Устная геометрия 7-9кл «Илекса»  Москва,2010</w:t>
      </w:r>
    </w:p>
    <w:p w:rsidR="007F4510" w:rsidRPr="007F4510" w:rsidRDefault="007F4510" w:rsidP="007F4510">
      <w:pPr>
        <w:numPr>
          <w:ilvl w:val="0"/>
          <w:numId w:val="1"/>
        </w:numPr>
        <w:shd w:val="clear" w:color="auto" w:fill="FFFFFF"/>
        <w:spacing w:before="100" w:beforeAutospacing="1" w:after="100" w:afterAutospacing="1" w:line="312" w:lineRule="auto"/>
        <w:ind w:left="1120" w:right="400"/>
      </w:pPr>
      <w:r w:rsidRPr="007F4510">
        <w:t>Рабинович Е.М.Задачи  и упражнения наготовых  чертежах 7-9  классыМ. «Илекса» 2010</w:t>
      </w:r>
    </w:p>
    <w:p w:rsidR="007F4510" w:rsidRPr="007F4510" w:rsidRDefault="007F4510" w:rsidP="007F4510">
      <w:pPr>
        <w:shd w:val="clear" w:color="auto" w:fill="FFFFFF"/>
        <w:spacing w:before="100" w:beforeAutospacing="1" w:after="100" w:afterAutospacing="1" w:line="312" w:lineRule="auto"/>
        <w:ind w:left="760" w:right="400"/>
      </w:pPr>
    </w:p>
    <w:p w:rsidR="007F4510" w:rsidRPr="007F4510" w:rsidRDefault="007F4510" w:rsidP="007F4510">
      <w:pPr>
        <w:pStyle w:val="ParagraphStyle"/>
        <w:shd w:val="clear" w:color="auto" w:fill="FFFFFF"/>
        <w:spacing w:before="240" w:after="120" w:line="264" w:lineRule="auto"/>
        <w:jc w:val="center"/>
        <w:rPr>
          <w:rFonts w:ascii="Times New Roman" w:hAnsi="Times New Roman" w:cs="Times New Roman"/>
          <w:b/>
          <w:bCs/>
          <w:color w:val="000000"/>
        </w:rPr>
      </w:pPr>
    </w:p>
    <w:p w:rsidR="007F4510" w:rsidRPr="007F4510" w:rsidRDefault="007F4510" w:rsidP="007F4510">
      <w:pPr>
        <w:pStyle w:val="ParagraphStyle"/>
        <w:spacing w:line="264" w:lineRule="auto"/>
        <w:ind w:firstLine="360"/>
        <w:jc w:val="both"/>
        <w:rPr>
          <w:rFonts w:ascii="Times New Roman" w:hAnsi="Times New Roman" w:cs="Times New Roman"/>
          <w:b/>
          <w:bCs/>
          <w:color w:val="000000"/>
        </w:rPr>
      </w:pPr>
      <w:r w:rsidRPr="007F4510">
        <w:rPr>
          <w:rFonts w:ascii="Times New Roman" w:hAnsi="Times New Roman" w:cs="Times New Roman"/>
          <w:b/>
          <w:bCs/>
          <w:color w:val="000000"/>
        </w:rPr>
        <w:t xml:space="preserve">1. Программно-педагогические средства, реализуемые с помощью компьютера.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1. CD «1С: Репетитор. Математика» (КиМ).</w:t>
      </w:r>
    </w:p>
    <w:p w:rsidR="007F4510" w:rsidRPr="007F4510" w:rsidRDefault="007F4510" w:rsidP="007F4510">
      <w:pPr>
        <w:pStyle w:val="ParagraphStyle"/>
        <w:tabs>
          <w:tab w:val="left" w:pos="4965"/>
          <w:tab w:val="left" w:pos="9345"/>
        </w:tabs>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2. CD «Уроки геометрии. 7–9 классы» (в 2 ч.) (КиМ).</w:t>
      </w:r>
    </w:p>
    <w:p w:rsidR="007F4510" w:rsidRPr="007F4510" w:rsidRDefault="007F4510" w:rsidP="007F4510">
      <w:pPr>
        <w:pStyle w:val="ParagraphStyle"/>
        <w:tabs>
          <w:tab w:val="left" w:pos="4965"/>
          <w:tab w:val="left" w:pos="9345"/>
        </w:tabs>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3. CD «ГЕОМЕТРИЯ не для отличников» (НИИ экономики авиационной промышленности).</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4. CD «Математика. 5–11 классы. Практикум».</w:t>
      </w:r>
    </w:p>
    <w:p w:rsidR="007F4510" w:rsidRPr="007F4510" w:rsidRDefault="007F4510" w:rsidP="007F4510">
      <w:pPr>
        <w:pStyle w:val="ParagraphStyle"/>
        <w:spacing w:before="60" w:line="264" w:lineRule="auto"/>
        <w:ind w:firstLine="360"/>
        <w:jc w:val="both"/>
        <w:rPr>
          <w:rFonts w:ascii="Times New Roman" w:hAnsi="Times New Roman" w:cs="Times New Roman"/>
          <w:b/>
          <w:bCs/>
          <w:color w:val="000000"/>
        </w:rPr>
      </w:pPr>
      <w:r w:rsidRPr="007F4510">
        <w:rPr>
          <w:rFonts w:ascii="Times New Roman" w:hAnsi="Times New Roman" w:cs="Times New Roman"/>
          <w:b/>
          <w:bCs/>
          <w:color w:val="000000"/>
        </w:rPr>
        <w:t>2. Цифровые образовательные ресурсы (ЦОР) для поддержки подготовки школьников.</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lastRenderedPageBreak/>
        <w:t>1. Интернет-портал Всероссийской олимпиады школьников. – Режим доступа : http://www.rusolymp.ru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2. Всероссийские дистанционные эвристические олимпиады по математике. – Режим доступа : http://www.eidos.ru/olymp/mathem/index.htm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3. Информационно-поисковая система «Задачи». – Режим доступа : http://zadachi.mccme.ru/easy</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4.</w:t>
      </w:r>
      <w:r w:rsidRPr="007F4510">
        <w:rPr>
          <w:rFonts w:ascii="Times New Roman" w:hAnsi="Times New Roman" w:cs="Times New Roman"/>
          <w:i/>
          <w:iCs/>
          <w:color w:val="000000"/>
        </w:rPr>
        <w:t xml:space="preserve"> </w:t>
      </w:r>
      <w:r w:rsidRPr="007F4510">
        <w:rPr>
          <w:rFonts w:ascii="Times New Roman" w:hAnsi="Times New Roman" w:cs="Times New Roman"/>
          <w:color w:val="000000"/>
        </w:rPr>
        <w:t xml:space="preserve">Задачи: информационно-поисковая система задач по математике. – Режим доступа : http://zadachi.mccme.ru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5. Конкурсные задачи по математике: справочник и методы решения. – Режим доступа : http://mschool.kubsu.ru/cdo/shabitur/kniga/tit.htm</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6. Материалы (полные тексты) свободно распространяемых книг по математике. – Режим доступа : http://www.mccme.ru/free-books</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7. Математика для поступающих в вузы. – Режим доступа : http://www.matematika.agava.ru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8. Выпускные и вступительные экзамены по математике : варианты, методика. – Режим доступа : http://www.mathnet.spb.ru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9. Олимпиадные задачи по математике : база данных. – Режим доступа : http://zaba.ru</w:t>
      </w:r>
    </w:p>
    <w:p w:rsidR="007F4510" w:rsidRPr="007F4510" w:rsidRDefault="007F4510" w:rsidP="007F4510">
      <w:pPr>
        <w:pStyle w:val="ParagraphStyle"/>
        <w:spacing w:line="264" w:lineRule="auto"/>
        <w:ind w:firstLine="345"/>
        <w:jc w:val="both"/>
        <w:rPr>
          <w:rFonts w:ascii="Times New Roman" w:hAnsi="Times New Roman" w:cs="Times New Roman"/>
          <w:color w:val="000000"/>
        </w:rPr>
      </w:pPr>
      <w:r w:rsidRPr="007F4510">
        <w:rPr>
          <w:rFonts w:ascii="Times New Roman" w:hAnsi="Times New Roman" w:cs="Times New Roman"/>
          <w:color w:val="000000"/>
        </w:rPr>
        <w:t>10. Московские математические олимпиады. – Режим доступа : http://www.mccme.ru/olympiads/mmo</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11. Школьные и районные математические олимпиады в Новосибирске. – Режим доступа : http://aimakarov.chat.ru/school/school.html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12. Виртуальная школа юного математика. – Режим доступа : http://math.ournet.md/indexr.htm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13. Библиотека электронных учебных пособий по математике. – Режим доступа : http://mschool. kubsu.ru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14. Образовательный портал «Мир алгебры». – Режим доступа : http://www.algmir.org/index.html</w:t>
      </w:r>
    </w:p>
    <w:p w:rsidR="007F4510" w:rsidRPr="007F4510" w:rsidRDefault="007F4510" w:rsidP="007F4510">
      <w:pPr>
        <w:pStyle w:val="ParagraphStyle"/>
        <w:spacing w:line="264" w:lineRule="auto"/>
        <w:ind w:firstLine="360"/>
        <w:jc w:val="both"/>
        <w:outlineLvl w:val="1"/>
        <w:rPr>
          <w:rFonts w:ascii="Times New Roman" w:hAnsi="Times New Roman" w:cs="Times New Roman"/>
          <w:color w:val="000000"/>
        </w:rPr>
      </w:pPr>
      <w:r w:rsidRPr="007F4510">
        <w:rPr>
          <w:rFonts w:ascii="Times New Roman" w:hAnsi="Times New Roman" w:cs="Times New Roman"/>
          <w:color w:val="000000"/>
        </w:rPr>
        <w:t>15. Словари БСЭ различных авторов</w:t>
      </w:r>
      <w:r w:rsidRPr="007F4510">
        <w:rPr>
          <w:rFonts w:ascii="Times New Roman" w:hAnsi="Times New Roman" w:cs="Times New Roman"/>
          <w:i/>
          <w:iCs/>
          <w:color w:val="000000"/>
        </w:rPr>
        <w:t>.</w:t>
      </w:r>
      <w:r w:rsidRPr="007F4510">
        <w:rPr>
          <w:rFonts w:ascii="Times New Roman" w:hAnsi="Times New Roman" w:cs="Times New Roman"/>
          <w:color w:val="000000"/>
        </w:rPr>
        <w:t xml:space="preserve"> – Режим доступа : http://slovari.yandex.ru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16. Этюды, выполненные с использованием современной компьютерной 3D-графики, увлекательно и интересно рассказывающие о математике и ее приложениях. – Режим доступа : http://www.etudes.ru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17. Заочная физико-математическая школа. – Режим доступа : http://ido.tsu.ru/schools/physmat/index.php</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18. Министерство образования РФ. – Режим доступа : http://www.ed.gov.ru; http://www.edu.ru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19. Тестирование on-line. 5–11 классы. – Режим доступа : http://www.kokch.kts.ru/cdo</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20. Архив учебных программ информационного образовательного портала «RusEdu!». – Режим доступа : http://www.rusedu.ru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 xml:space="preserve">21. Мегаэнциклопедия Кирилла и Мефодия. – Режим доступа : http://mega.km.ru </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22. Сайты энциклопедий. – Режим доступа : http://www.rubricon.ru; http://www.encyclopedia.ru</w:t>
      </w:r>
    </w:p>
    <w:p w:rsidR="007F4510" w:rsidRPr="007F4510" w:rsidRDefault="007F4510" w:rsidP="007F4510">
      <w:pPr>
        <w:pStyle w:val="ParagraphStyle"/>
        <w:spacing w:line="264" w:lineRule="auto"/>
        <w:ind w:firstLine="360"/>
        <w:jc w:val="both"/>
        <w:rPr>
          <w:rFonts w:ascii="Times New Roman" w:hAnsi="Times New Roman" w:cs="Times New Roman"/>
          <w:color w:val="000000"/>
        </w:rPr>
      </w:pPr>
      <w:r w:rsidRPr="007F4510">
        <w:rPr>
          <w:rFonts w:ascii="Times New Roman" w:hAnsi="Times New Roman" w:cs="Times New Roman"/>
          <w:color w:val="000000"/>
        </w:rPr>
        <w:t>23. Вся элементарная математика. – Режим доступа : http://www.bymath.net</w:t>
      </w:r>
    </w:p>
    <w:p w:rsidR="009E4016" w:rsidRDefault="009E4016"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sectPr w:rsidR="00132D5D" w:rsidSect="006B0570">
          <w:pgSz w:w="16838" w:h="11906" w:orient="landscape"/>
          <w:pgMar w:top="284" w:right="1134" w:bottom="851" w:left="1134" w:header="709" w:footer="709" w:gutter="0"/>
          <w:cols w:space="708"/>
          <w:docGrid w:linePitch="360"/>
        </w:sectPr>
      </w:pPr>
    </w:p>
    <w:p w:rsidR="00132D5D" w:rsidRDefault="00132D5D" w:rsidP="009E4016">
      <w:pPr>
        <w:pStyle w:val="ParagraphStyle"/>
        <w:jc w:val="center"/>
        <w:rPr>
          <w:rFonts w:ascii="Times New Roman" w:hAnsi="Times New Roman" w:cs="Times New Roman"/>
          <w:i/>
          <w:iCs/>
          <w:sz w:val="20"/>
          <w:szCs w:val="20"/>
        </w:rPr>
      </w:pPr>
    </w:p>
    <w:p w:rsidR="00132D5D" w:rsidRPr="00004794" w:rsidRDefault="00132D5D" w:rsidP="00132D5D">
      <w:pPr>
        <w:jc w:val="center"/>
        <w:rPr>
          <w:b/>
          <w:sz w:val="28"/>
          <w:szCs w:val="28"/>
        </w:rPr>
      </w:pPr>
      <w:r w:rsidRPr="00004794">
        <w:rPr>
          <w:b/>
          <w:sz w:val="28"/>
          <w:szCs w:val="28"/>
        </w:rPr>
        <w:t>Контрольная работа №1</w:t>
      </w:r>
    </w:p>
    <w:p w:rsidR="00132D5D" w:rsidRPr="00004794" w:rsidRDefault="00132D5D" w:rsidP="00132D5D">
      <w:pPr>
        <w:jc w:val="center"/>
        <w:rPr>
          <w:b/>
          <w:sz w:val="28"/>
          <w:szCs w:val="28"/>
        </w:rPr>
      </w:pPr>
      <w:r w:rsidRPr="00004794">
        <w:rPr>
          <w:b/>
          <w:sz w:val="28"/>
          <w:szCs w:val="28"/>
        </w:rPr>
        <w:t>На</w:t>
      </w:r>
      <w:r>
        <w:rPr>
          <w:b/>
          <w:sz w:val="28"/>
          <w:szCs w:val="28"/>
        </w:rPr>
        <w:t>чальные геометрические сведения</w:t>
      </w:r>
    </w:p>
    <w:p w:rsidR="00132D5D" w:rsidRPr="00004794" w:rsidRDefault="00132D5D" w:rsidP="00132D5D">
      <w:pPr>
        <w:jc w:val="center"/>
        <w:rPr>
          <w:b/>
          <w:sz w:val="28"/>
          <w:szCs w:val="28"/>
        </w:rPr>
      </w:pPr>
      <w:r w:rsidRPr="00004794">
        <w:rPr>
          <w:b/>
          <w:sz w:val="28"/>
          <w:szCs w:val="28"/>
        </w:rPr>
        <w:t>Вариант 1</w:t>
      </w:r>
    </w:p>
    <w:p w:rsidR="00132D5D" w:rsidRDefault="00132D5D" w:rsidP="00132D5D">
      <w:pPr>
        <w:jc w:val="center"/>
        <w:rPr>
          <w:b/>
          <w:sz w:val="32"/>
          <w:szCs w:val="32"/>
        </w:rPr>
      </w:pPr>
    </w:p>
    <w:p w:rsidR="00132D5D" w:rsidRDefault="00132D5D" w:rsidP="00132D5D">
      <w:pPr>
        <w:numPr>
          <w:ilvl w:val="0"/>
          <w:numId w:val="19"/>
        </w:numPr>
        <w:rPr>
          <w:sz w:val="28"/>
          <w:szCs w:val="28"/>
        </w:rPr>
      </w:pPr>
      <w:r>
        <w:rPr>
          <w:sz w:val="28"/>
          <w:szCs w:val="28"/>
        </w:rPr>
        <w:t xml:space="preserve">Три точки  В, С и  К  лежат на одной прямой.  Известно, что ВК = </w:t>
      </w:r>
      <w:smartTag w:uri="urn:schemas-microsoft-com:office:smarttags" w:element="metricconverter">
        <w:smartTagPr>
          <w:attr w:name="ProductID" w:val="17 см"/>
        </w:smartTagPr>
        <w:r>
          <w:rPr>
            <w:sz w:val="28"/>
            <w:szCs w:val="28"/>
          </w:rPr>
          <w:t>17 см</w:t>
        </w:r>
      </w:smartTag>
      <w:r>
        <w:rPr>
          <w:sz w:val="28"/>
          <w:szCs w:val="28"/>
        </w:rPr>
        <w:t xml:space="preserve">,  КС = </w:t>
      </w:r>
      <w:smartTag w:uri="urn:schemas-microsoft-com:office:smarttags" w:element="metricconverter">
        <w:smartTagPr>
          <w:attr w:name="ProductID" w:val="25 см"/>
        </w:smartTagPr>
        <w:r>
          <w:rPr>
            <w:sz w:val="28"/>
            <w:szCs w:val="28"/>
          </w:rPr>
          <w:t>25 см</w:t>
        </w:r>
      </w:smartTag>
      <w:r>
        <w:rPr>
          <w:sz w:val="28"/>
          <w:szCs w:val="28"/>
        </w:rPr>
        <w:t>.  Какой может быть длина отрезка ВС?</w:t>
      </w:r>
    </w:p>
    <w:p w:rsidR="00132D5D" w:rsidRDefault="00132D5D" w:rsidP="00132D5D">
      <w:pPr>
        <w:ind w:left="360"/>
        <w:rPr>
          <w:sz w:val="28"/>
          <w:szCs w:val="28"/>
        </w:rPr>
      </w:pPr>
    </w:p>
    <w:p w:rsidR="00132D5D" w:rsidRDefault="00132D5D" w:rsidP="00132D5D">
      <w:pPr>
        <w:numPr>
          <w:ilvl w:val="0"/>
          <w:numId w:val="19"/>
        </w:numPr>
        <w:rPr>
          <w:sz w:val="28"/>
          <w:szCs w:val="28"/>
        </w:rPr>
      </w:pPr>
      <w:r>
        <w:rPr>
          <w:sz w:val="28"/>
          <w:szCs w:val="28"/>
        </w:rPr>
        <w:t>Сумма вертикальных углов МОЕ, РОК, образованных при пересечении прямых МК  и  РЕ равна 198</w:t>
      </w:r>
      <w:r>
        <w:rPr>
          <w:sz w:val="28"/>
          <w:szCs w:val="28"/>
          <w:vertAlign w:val="superscript"/>
        </w:rPr>
        <w:t>о</w:t>
      </w:r>
      <w:r>
        <w:rPr>
          <w:sz w:val="28"/>
          <w:szCs w:val="28"/>
        </w:rPr>
        <w:t>.  Найдите угол МОР.</w:t>
      </w:r>
    </w:p>
    <w:p w:rsidR="00132D5D" w:rsidRDefault="00132D5D" w:rsidP="00132D5D">
      <w:pPr>
        <w:rPr>
          <w:sz w:val="28"/>
          <w:szCs w:val="28"/>
        </w:rPr>
      </w:pPr>
    </w:p>
    <w:p w:rsidR="00132D5D" w:rsidRDefault="00132D5D" w:rsidP="00132D5D">
      <w:pPr>
        <w:numPr>
          <w:ilvl w:val="0"/>
          <w:numId w:val="19"/>
        </w:numPr>
        <w:rPr>
          <w:sz w:val="28"/>
          <w:szCs w:val="28"/>
        </w:rPr>
      </w:pPr>
      <w:r>
        <w:rPr>
          <w:noProof/>
          <w:sz w:val="28"/>
          <w:szCs w:val="28"/>
        </w:rPr>
        <w:t>С помощью транспортира начертите угол, равный 56</w:t>
      </w:r>
      <w:r>
        <w:rPr>
          <w:noProof/>
          <w:sz w:val="28"/>
          <w:szCs w:val="28"/>
          <w:vertAlign w:val="superscript"/>
        </w:rPr>
        <w:t>о</w:t>
      </w:r>
      <w:r>
        <w:rPr>
          <w:noProof/>
          <w:sz w:val="28"/>
          <w:szCs w:val="28"/>
        </w:rPr>
        <w:t xml:space="preserve"> и проведите биссектрису смежного с ним угла.</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Pr="00004794"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r w:rsidRPr="00004794">
        <w:rPr>
          <w:b/>
          <w:sz w:val="28"/>
          <w:szCs w:val="28"/>
        </w:rPr>
        <w:t>Контрольная работа №1</w:t>
      </w:r>
    </w:p>
    <w:p w:rsidR="00132D5D" w:rsidRPr="00004794" w:rsidRDefault="00132D5D" w:rsidP="00132D5D">
      <w:pPr>
        <w:jc w:val="center"/>
        <w:rPr>
          <w:b/>
          <w:sz w:val="28"/>
          <w:szCs w:val="28"/>
        </w:rPr>
      </w:pPr>
      <w:r w:rsidRPr="00004794">
        <w:rPr>
          <w:b/>
          <w:sz w:val="28"/>
          <w:szCs w:val="28"/>
        </w:rPr>
        <w:t>На</w:t>
      </w:r>
      <w:r>
        <w:rPr>
          <w:b/>
          <w:sz w:val="28"/>
          <w:szCs w:val="28"/>
        </w:rPr>
        <w:t>чальные геометрические сведения</w:t>
      </w:r>
    </w:p>
    <w:p w:rsidR="00132D5D" w:rsidRPr="00004794" w:rsidRDefault="00132D5D" w:rsidP="00132D5D">
      <w:pPr>
        <w:jc w:val="center"/>
        <w:rPr>
          <w:b/>
          <w:sz w:val="28"/>
          <w:szCs w:val="28"/>
        </w:rPr>
      </w:pPr>
      <w:r w:rsidRPr="00004794">
        <w:rPr>
          <w:b/>
          <w:sz w:val="28"/>
          <w:szCs w:val="28"/>
        </w:rPr>
        <w:t>Вариант 2</w:t>
      </w:r>
    </w:p>
    <w:p w:rsidR="00132D5D" w:rsidRDefault="00132D5D" w:rsidP="00132D5D">
      <w:pPr>
        <w:jc w:val="center"/>
        <w:rPr>
          <w:b/>
          <w:sz w:val="32"/>
          <w:szCs w:val="32"/>
        </w:rPr>
      </w:pPr>
    </w:p>
    <w:p w:rsidR="00132D5D" w:rsidRDefault="00132D5D" w:rsidP="00132D5D">
      <w:pPr>
        <w:numPr>
          <w:ilvl w:val="0"/>
          <w:numId w:val="20"/>
        </w:numPr>
        <w:rPr>
          <w:sz w:val="28"/>
          <w:szCs w:val="28"/>
        </w:rPr>
      </w:pPr>
      <w:r>
        <w:rPr>
          <w:sz w:val="28"/>
          <w:szCs w:val="28"/>
        </w:rPr>
        <w:t xml:space="preserve">Три точки  М, </w:t>
      </w:r>
      <w:r>
        <w:rPr>
          <w:sz w:val="28"/>
          <w:szCs w:val="28"/>
          <w:lang w:val="en-US"/>
        </w:rPr>
        <w:t>N</w:t>
      </w:r>
      <w:r>
        <w:rPr>
          <w:sz w:val="28"/>
          <w:szCs w:val="28"/>
        </w:rPr>
        <w:t xml:space="preserve"> и  К  лежат на одной прямой.  Известно, что </w:t>
      </w:r>
      <w:r w:rsidRPr="00B44F2D">
        <w:rPr>
          <w:sz w:val="28"/>
          <w:szCs w:val="28"/>
        </w:rPr>
        <w:t xml:space="preserve">                   </w:t>
      </w:r>
      <w:r>
        <w:rPr>
          <w:sz w:val="28"/>
          <w:szCs w:val="28"/>
          <w:lang w:val="en-US"/>
        </w:rPr>
        <w:t>MN</w:t>
      </w:r>
      <w:r>
        <w:rPr>
          <w:sz w:val="28"/>
          <w:szCs w:val="28"/>
        </w:rPr>
        <w:t xml:space="preserve"> = </w:t>
      </w:r>
      <w:smartTag w:uri="urn:schemas-microsoft-com:office:smarttags" w:element="metricconverter">
        <w:smartTagPr>
          <w:attr w:name="ProductID" w:val="15 см"/>
        </w:smartTagPr>
        <w:r>
          <w:rPr>
            <w:sz w:val="28"/>
            <w:szCs w:val="28"/>
          </w:rPr>
          <w:t>1</w:t>
        </w:r>
        <w:r w:rsidRPr="00B44F2D">
          <w:rPr>
            <w:sz w:val="28"/>
            <w:szCs w:val="28"/>
          </w:rPr>
          <w:t>5</w:t>
        </w:r>
        <w:r>
          <w:rPr>
            <w:sz w:val="28"/>
            <w:szCs w:val="28"/>
          </w:rPr>
          <w:t xml:space="preserve"> см</w:t>
        </w:r>
      </w:smartTag>
      <w:r>
        <w:rPr>
          <w:sz w:val="28"/>
          <w:szCs w:val="28"/>
        </w:rPr>
        <w:t xml:space="preserve">,  </w:t>
      </w:r>
      <w:r>
        <w:rPr>
          <w:sz w:val="28"/>
          <w:szCs w:val="28"/>
          <w:lang w:val="en-US"/>
        </w:rPr>
        <w:t>NK</w:t>
      </w:r>
      <w:r>
        <w:rPr>
          <w:sz w:val="28"/>
          <w:szCs w:val="28"/>
        </w:rPr>
        <w:t xml:space="preserve"> = </w:t>
      </w:r>
      <w:smartTag w:uri="urn:schemas-microsoft-com:office:smarttags" w:element="metricconverter">
        <w:smartTagPr>
          <w:attr w:name="ProductID" w:val="18 см"/>
        </w:smartTagPr>
        <w:r w:rsidRPr="00B44F2D">
          <w:rPr>
            <w:sz w:val="28"/>
            <w:szCs w:val="28"/>
          </w:rPr>
          <w:t>18</w:t>
        </w:r>
        <w:r>
          <w:rPr>
            <w:sz w:val="28"/>
            <w:szCs w:val="28"/>
          </w:rPr>
          <w:t xml:space="preserve"> см</w:t>
        </w:r>
      </w:smartTag>
      <w:r>
        <w:rPr>
          <w:sz w:val="28"/>
          <w:szCs w:val="28"/>
        </w:rPr>
        <w:t>.  Каким может быть расстояние МК?</w:t>
      </w:r>
    </w:p>
    <w:p w:rsidR="00132D5D" w:rsidRDefault="00132D5D" w:rsidP="00132D5D">
      <w:pPr>
        <w:ind w:left="360"/>
        <w:rPr>
          <w:sz w:val="28"/>
          <w:szCs w:val="28"/>
        </w:rPr>
      </w:pPr>
    </w:p>
    <w:p w:rsidR="00132D5D" w:rsidRDefault="00132D5D" w:rsidP="00132D5D">
      <w:pPr>
        <w:numPr>
          <w:ilvl w:val="0"/>
          <w:numId w:val="20"/>
        </w:numPr>
        <w:rPr>
          <w:sz w:val="28"/>
          <w:szCs w:val="28"/>
        </w:rPr>
      </w:pPr>
      <w:r>
        <w:rPr>
          <w:sz w:val="28"/>
          <w:szCs w:val="28"/>
        </w:rPr>
        <w:t>Сумма вертикальных углов АОВ  и  СОК, образованных при пересечении прямых АК  и  ВС  равна 108</w:t>
      </w:r>
      <w:r>
        <w:rPr>
          <w:sz w:val="28"/>
          <w:szCs w:val="28"/>
          <w:vertAlign w:val="superscript"/>
        </w:rPr>
        <w:t>о</w:t>
      </w:r>
      <w:r>
        <w:rPr>
          <w:sz w:val="28"/>
          <w:szCs w:val="28"/>
        </w:rPr>
        <w:t>.  Найдите угол ВОК.</w:t>
      </w:r>
    </w:p>
    <w:p w:rsidR="00132D5D" w:rsidRDefault="00132D5D" w:rsidP="00132D5D">
      <w:pPr>
        <w:rPr>
          <w:sz w:val="28"/>
          <w:szCs w:val="28"/>
        </w:rPr>
      </w:pPr>
    </w:p>
    <w:p w:rsidR="00132D5D" w:rsidRDefault="00132D5D" w:rsidP="00132D5D">
      <w:pPr>
        <w:numPr>
          <w:ilvl w:val="0"/>
          <w:numId w:val="20"/>
        </w:numPr>
        <w:rPr>
          <w:sz w:val="28"/>
          <w:szCs w:val="28"/>
        </w:rPr>
      </w:pPr>
      <w:r>
        <w:rPr>
          <w:noProof/>
          <w:sz w:val="28"/>
          <w:szCs w:val="28"/>
        </w:rPr>
        <w:t>С помощью транспортира начертите угол, равный 132</w:t>
      </w:r>
      <w:r>
        <w:rPr>
          <w:noProof/>
          <w:sz w:val="28"/>
          <w:szCs w:val="28"/>
          <w:vertAlign w:val="superscript"/>
        </w:rPr>
        <w:t>о</w:t>
      </w:r>
      <w:r>
        <w:rPr>
          <w:noProof/>
          <w:sz w:val="28"/>
          <w:szCs w:val="28"/>
        </w:rPr>
        <w:t xml:space="preserve"> и проведите биссектрису смежного с ним угла.</w:t>
      </w:r>
    </w:p>
    <w:p w:rsidR="00132D5D" w:rsidRDefault="00132D5D" w:rsidP="00132D5D">
      <w:pPr>
        <w:rPr>
          <w:sz w:val="28"/>
          <w:szCs w:val="28"/>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132D5D">
      <w:pPr>
        <w:jc w:val="center"/>
        <w:rPr>
          <w:b/>
          <w:sz w:val="32"/>
          <w:szCs w:val="32"/>
        </w:rPr>
      </w:pPr>
      <w:r>
        <w:rPr>
          <w:b/>
          <w:sz w:val="32"/>
          <w:szCs w:val="32"/>
        </w:rPr>
        <w:lastRenderedPageBreak/>
        <w:t>Контрольная работа №2</w:t>
      </w:r>
    </w:p>
    <w:p w:rsidR="00132D5D" w:rsidRDefault="00132D5D" w:rsidP="00132D5D">
      <w:pPr>
        <w:jc w:val="center"/>
        <w:rPr>
          <w:b/>
          <w:sz w:val="32"/>
          <w:szCs w:val="32"/>
        </w:rPr>
      </w:pPr>
      <w:r>
        <w:rPr>
          <w:b/>
          <w:sz w:val="32"/>
          <w:szCs w:val="32"/>
        </w:rPr>
        <w:t>Треугольники</w:t>
      </w:r>
    </w:p>
    <w:p w:rsidR="00132D5D" w:rsidRDefault="00132D5D" w:rsidP="00132D5D">
      <w:pPr>
        <w:jc w:val="center"/>
        <w:rPr>
          <w:b/>
          <w:sz w:val="32"/>
          <w:szCs w:val="32"/>
        </w:rPr>
      </w:pPr>
      <w:r>
        <w:rPr>
          <w:b/>
          <w:sz w:val="32"/>
          <w:szCs w:val="32"/>
        </w:rPr>
        <w:t>Вариант 1</w:t>
      </w:r>
    </w:p>
    <w:p w:rsidR="00132D5D" w:rsidRDefault="00132D5D" w:rsidP="00132D5D">
      <w:pPr>
        <w:jc w:val="center"/>
        <w:rPr>
          <w:b/>
          <w:sz w:val="32"/>
          <w:szCs w:val="32"/>
        </w:rPr>
      </w:pPr>
    </w:p>
    <w:p w:rsidR="00132D5D" w:rsidRDefault="00132D5D" w:rsidP="00132D5D">
      <w:pPr>
        <w:numPr>
          <w:ilvl w:val="0"/>
          <w:numId w:val="19"/>
        </w:numPr>
        <w:rPr>
          <w:sz w:val="28"/>
          <w:szCs w:val="28"/>
        </w:rPr>
      </w:pPr>
      <w:r>
        <w:rPr>
          <w:sz w:val="28"/>
          <w:szCs w:val="28"/>
        </w:rPr>
        <w:t xml:space="preserve">Каждый из отрезков АВ  и  </w:t>
      </w:r>
      <w:r>
        <w:rPr>
          <w:sz w:val="28"/>
          <w:szCs w:val="28"/>
          <w:lang w:val="en-US"/>
        </w:rPr>
        <w:t>CD</w:t>
      </w:r>
      <w:r>
        <w:rPr>
          <w:sz w:val="28"/>
          <w:szCs w:val="28"/>
        </w:rPr>
        <w:t xml:space="preserve"> на рисунке точкой О делится пополам. Докажите, что </w:t>
      </w:r>
      <w:r w:rsidRPr="000327B0">
        <w:rPr>
          <w:position w:val="-4"/>
          <w:sz w:val="28"/>
          <w:szCs w:val="28"/>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pt" o:ole="">
            <v:imagedata r:id="rId8" o:title=""/>
          </v:shape>
          <o:OLEObject Type="Embed" ProgID="Equation.3" ShapeID="_x0000_i1027" DrawAspect="Content" ObjectID="_1461330896" r:id="rId9"/>
        </w:object>
      </w:r>
      <w:r>
        <w:rPr>
          <w:sz w:val="28"/>
          <w:szCs w:val="28"/>
          <w:lang w:val="en-US"/>
        </w:rPr>
        <w:t xml:space="preserve">DAO = </w:t>
      </w:r>
      <w:r w:rsidRPr="000327B0">
        <w:rPr>
          <w:position w:val="-4"/>
          <w:sz w:val="28"/>
          <w:szCs w:val="28"/>
        </w:rPr>
        <w:object w:dxaOrig="260" w:dyaOrig="240">
          <v:shape id="_x0000_i1028" type="#_x0000_t75" style="width:15.75pt;height:15pt" o:ole="">
            <v:imagedata r:id="rId8" o:title=""/>
          </v:shape>
          <o:OLEObject Type="Embed" ProgID="Equation.3" ShapeID="_x0000_i1028" DrawAspect="Content" ObjectID="_1461330897" r:id="rId10"/>
        </w:object>
      </w:r>
      <w:r>
        <w:rPr>
          <w:sz w:val="28"/>
          <w:szCs w:val="28"/>
          <w:lang w:val="en-US"/>
        </w:rPr>
        <w:t>CBO.</w:t>
      </w:r>
    </w:p>
    <w:p w:rsidR="00132D5D" w:rsidRDefault="00132D5D" w:rsidP="00132D5D">
      <w:pPr>
        <w:ind w:left="360"/>
        <w:rPr>
          <w:sz w:val="28"/>
          <w:szCs w:val="28"/>
        </w:rPr>
      </w:pPr>
      <w:r>
        <w:rPr>
          <w:noProof/>
        </w:rPr>
        <w:drawing>
          <wp:anchor distT="0" distB="0" distL="114300" distR="114300" simplePos="0" relativeHeight="251660288" behindDoc="0" locked="0" layoutInCell="1" allowOverlap="1">
            <wp:simplePos x="0" y="0"/>
            <wp:positionH relativeFrom="column">
              <wp:posOffset>1644015</wp:posOffset>
            </wp:positionH>
            <wp:positionV relativeFrom="paragraph">
              <wp:posOffset>8255</wp:posOffset>
            </wp:positionV>
            <wp:extent cx="2647950" cy="909955"/>
            <wp:effectExtent l="19050" t="0" r="0" b="0"/>
            <wp:wrapTopAndBottom/>
            <wp:docPr id="4" name="Рисунок 4" descr="p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p5"/>
                    <pic:cNvPicPr>
                      <a:picLocks noChangeAspect="1" noChangeArrowheads="1"/>
                    </pic:cNvPicPr>
                  </pic:nvPicPr>
                  <pic:blipFill>
                    <a:blip r:embed="rId11" cstate="print"/>
                    <a:srcRect/>
                    <a:stretch>
                      <a:fillRect/>
                    </a:stretch>
                  </pic:blipFill>
                  <pic:spPr bwMode="auto">
                    <a:xfrm>
                      <a:off x="0" y="0"/>
                      <a:ext cx="2647950" cy="909955"/>
                    </a:xfrm>
                    <a:prstGeom prst="rect">
                      <a:avLst/>
                    </a:prstGeom>
                    <a:noFill/>
                    <a:ln w="9525">
                      <a:noFill/>
                      <a:miter lim="800000"/>
                      <a:headEnd/>
                      <a:tailEnd/>
                    </a:ln>
                  </pic:spPr>
                </pic:pic>
              </a:graphicData>
            </a:graphic>
          </wp:anchor>
        </w:drawing>
      </w:r>
    </w:p>
    <w:p w:rsidR="00132D5D" w:rsidRDefault="00132D5D" w:rsidP="00132D5D">
      <w:pPr>
        <w:numPr>
          <w:ilvl w:val="0"/>
          <w:numId w:val="19"/>
        </w:numPr>
        <w:rPr>
          <w:sz w:val="28"/>
          <w:szCs w:val="28"/>
        </w:rPr>
      </w:pPr>
      <w:r>
        <w:rPr>
          <w:sz w:val="28"/>
          <w:szCs w:val="28"/>
        </w:rPr>
        <w:t xml:space="preserve">Луч АК – биссектриса угла А. На сторонах угла А отмечены точки В и С так, что </w:t>
      </w:r>
      <w:r w:rsidRPr="000327B0">
        <w:rPr>
          <w:position w:val="-4"/>
          <w:sz w:val="28"/>
          <w:szCs w:val="28"/>
        </w:rPr>
        <w:object w:dxaOrig="260" w:dyaOrig="240">
          <v:shape id="_x0000_i1029" type="#_x0000_t75" style="width:15.75pt;height:15pt" o:ole="">
            <v:imagedata r:id="rId8" o:title=""/>
          </v:shape>
          <o:OLEObject Type="Embed" ProgID="Equation.3" ShapeID="_x0000_i1029" DrawAspect="Content" ObjectID="_1461330898" r:id="rId12"/>
        </w:object>
      </w:r>
      <w:r>
        <w:rPr>
          <w:sz w:val="28"/>
          <w:szCs w:val="28"/>
        </w:rPr>
        <w:t>АКВ</w:t>
      </w:r>
      <w:r w:rsidRPr="009919FA">
        <w:rPr>
          <w:sz w:val="28"/>
          <w:szCs w:val="28"/>
        </w:rPr>
        <w:t xml:space="preserve"> = </w:t>
      </w:r>
      <w:r w:rsidRPr="000327B0">
        <w:rPr>
          <w:position w:val="-4"/>
          <w:sz w:val="28"/>
          <w:szCs w:val="28"/>
        </w:rPr>
        <w:object w:dxaOrig="260" w:dyaOrig="240">
          <v:shape id="_x0000_i1030" type="#_x0000_t75" style="width:15.75pt;height:15pt" o:ole="">
            <v:imagedata r:id="rId8" o:title=""/>
          </v:shape>
          <o:OLEObject Type="Embed" ProgID="Equation.3" ShapeID="_x0000_i1030" DrawAspect="Content" ObjectID="_1461330899" r:id="rId13"/>
        </w:object>
      </w:r>
      <w:r>
        <w:rPr>
          <w:sz w:val="28"/>
          <w:szCs w:val="28"/>
        </w:rPr>
        <w:t>АКС</w:t>
      </w:r>
      <w:r w:rsidRPr="009919FA">
        <w:rPr>
          <w:sz w:val="28"/>
          <w:szCs w:val="28"/>
        </w:rPr>
        <w:t>.</w:t>
      </w:r>
      <w:r>
        <w:rPr>
          <w:sz w:val="28"/>
          <w:szCs w:val="28"/>
        </w:rPr>
        <w:t xml:space="preserve">  Докажите, что АВ = АС.</w:t>
      </w:r>
    </w:p>
    <w:p w:rsidR="00132D5D" w:rsidRDefault="00132D5D" w:rsidP="00132D5D">
      <w:pPr>
        <w:rPr>
          <w:sz w:val="28"/>
          <w:szCs w:val="28"/>
        </w:rPr>
      </w:pPr>
    </w:p>
    <w:p w:rsidR="00132D5D" w:rsidRDefault="00132D5D" w:rsidP="00132D5D">
      <w:pPr>
        <w:numPr>
          <w:ilvl w:val="0"/>
          <w:numId w:val="19"/>
        </w:numPr>
        <w:rPr>
          <w:sz w:val="28"/>
          <w:szCs w:val="28"/>
        </w:rPr>
      </w:pPr>
      <w:r>
        <w:rPr>
          <w:noProof/>
          <w:sz w:val="28"/>
          <w:szCs w:val="28"/>
        </w:rPr>
        <w:t xml:space="preserve">Начертите равнобедренный треугольник АВС с основанием ВС.  С помощью циркуля и линейки проведите медиану ВМ к боковой стороне АС. </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r>
        <w:rPr>
          <w:b/>
          <w:sz w:val="32"/>
          <w:szCs w:val="32"/>
        </w:rPr>
        <w:lastRenderedPageBreak/>
        <w:t>Контрольная работа №2</w:t>
      </w:r>
    </w:p>
    <w:p w:rsidR="00132D5D" w:rsidRDefault="00132D5D" w:rsidP="00132D5D">
      <w:pPr>
        <w:jc w:val="center"/>
        <w:rPr>
          <w:b/>
          <w:sz w:val="32"/>
          <w:szCs w:val="32"/>
        </w:rPr>
      </w:pPr>
      <w:r>
        <w:rPr>
          <w:b/>
          <w:sz w:val="32"/>
          <w:szCs w:val="32"/>
        </w:rPr>
        <w:t>Треугольники</w:t>
      </w:r>
    </w:p>
    <w:p w:rsidR="00132D5D" w:rsidRDefault="00132D5D" w:rsidP="00132D5D">
      <w:pPr>
        <w:jc w:val="center"/>
        <w:rPr>
          <w:b/>
          <w:sz w:val="32"/>
          <w:szCs w:val="32"/>
        </w:rPr>
      </w:pPr>
      <w:r>
        <w:rPr>
          <w:b/>
          <w:sz w:val="32"/>
          <w:szCs w:val="32"/>
        </w:rPr>
        <w:t>Вариант 2</w:t>
      </w:r>
    </w:p>
    <w:p w:rsidR="00132D5D" w:rsidRDefault="00132D5D" w:rsidP="00132D5D">
      <w:pPr>
        <w:jc w:val="center"/>
        <w:rPr>
          <w:b/>
          <w:sz w:val="32"/>
          <w:szCs w:val="32"/>
        </w:rPr>
      </w:pPr>
      <w:r>
        <w:rPr>
          <w:noProof/>
        </w:rPr>
        <w:drawing>
          <wp:anchor distT="0" distB="0" distL="114300" distR="114300" simplePos="0" relativeHeight="251661312" behindDoc="0" locked="0" layoutInCell="1" allowOverlap="1">
            <wp:simplePos x="0" y="0"/>
            <wp:positionH relativeFrom="column">
              <wp:posOffset>4139565</wp:posOffset>
            </wp:positionH>
            <wp:positionV relativeFrom="paragraph">
              <wp:posOffset>65405</wp:posOffset>
            </wp:positionV>
            <wp:extent cx="1470660" cy="1447800"/>
            <wp:effectExtent l="19050" t="0" r="0" b="0"/>
            <wp:wrapSquare wrapText="bothSides"/>
            <wp:docPr id="5" name="Рисунок 5" descr="pp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p6"/>
                    <pic:cNvPicPr>
                      <a:picLocks noChangeAspect="1" noChangeArrowheads="1"/>
                    </pic:cNvPicPr>
                  </pic:nvPicPr>
                  <pic:blipFill>
                    <a:blip r:embed="rId14" cstate="print"/>
                    <a:srcRect/>
                    <a:stretch>
                      <a:fillRect/>
                    </a:stretch>
                  </pic:blipFill>
                  <pic:spPr bwMode="auto">
                    <a:xfrm>
                      <a:off x="0" y="0"/>
                      <a:ext cx="1470660" cy="1447800"/>
                    </a:xfrm>
                    <a:prstGeom prst="rect">
                      <a:avLst/>
                    </a:prstGeom>
                    <a:noFill/>
                    <a:ln w="9525">
                      <a:noFill/>
                      <a:miter lim="800000"/>
                      <a:headEnd/>
                      <a:tailEnd/>
                    </a:ln>
                  </pic:spPr>
                </pic:pic>
              </a:graphicData>
            </a:graphic>
          </wp:anchor>
        </w:drawing>
      </w:r>
    </w:p>
    <w:p w:rsidR="00132D5D" w:rsidRDefault="00132D5D" w:rsidP="00132D5D">
      <w:pPr>
        <w:numPr>
          <w:ilvl w:val="0"/>
          <w:numId w:val="21"/>
        </w:numPr>
        <w:rPr>
          <w:sz w:val="28"/>
          <w:szCs w:val="28"/>
        </w:rPr>
      </w:pPr>
      <w:r>
        <w:rPr>
          <w:sz w:val="28"/>
          <w:szCs w:val="28"/>
        </w:rPr>
        <w:t xml:space="preserve">Каждый из отрезков АВ  и  </w:t>
      </w:r>
      <w:r>
        <w:rPr>
          <w:sz w:val="28"/>
          <w:szCs w:val="28"/>
          <w:lang w:val="en-US"/>
        </w:rPr>
        <w:t>CD</w:t>
      </w:r>
      <w:r>
        <w:rPr>
          <w:sz w:val="28"/>
          <w:szCs w:val="28"/>
        </w:rPr>
        <w:t xml:space="preserve"> на рисунке точкой О делится пополам. Докажите, что </w:t>
      </w:r>
      <w:r w:rsidRPr="000327B0">
        <w:rPr>
          <w:position w:val="-4"/>
          <w:sz w:val="28"/>
          <w:szCs w:val="28"/>
        </w:rPr>
        <w:object w:dxaOrig="260" w:dyaOrig="240">
          <v:shape id="_x0000_i1031" type="#_x0000_t75" style="width:15.75pt;height:15pt" o:ole="">
            <v:imagedata r:id="rId8" o:title=""/>
          </v:shape>
          <o:OLEObject Type="Embed" ProgID="Equation.3" ShapeID="_x0000_i1031" DrawAspect="Content" ObjectID="_1461330900" r:id="rId15"/>
        </w:object>
      </w:r>
      <w:r>
        <w:rPr>
          <w:sz w:val="28"/>
          <w:szCs w:val="28"/>
        </w:rPr>
        <w:t>С</w:t>
      </w:r>
      <w:r>
        <w:rPr>
          <w:sz w:val="28"/>
          <w:szCs w:val="28"/>
          <w:lang w:val="en-US"/>
        </w:rPr>
        <w:t>AO</w:t>
      </w:r>
      <w:r w:rsidRPr="003724F7">
        <w:rPr>
          <w:sz w:val="28"/>
          <w:szCs w:val="28"/>
        </w:rPr>
        <w:t xml:space="preserve"> = </w:t>
      </w:r>
      <w:r w:rsidRPr="000327B0">
        <w:rPr>
          <w:position w:val="-4"/>
          <w:sz w:val="28"/>
          <w:szCs w:val="28"/>
        </w:rPr>
        <w:object w:dxaOrig="260" w:dyaOrig="240">
          <v:shape id="_x0000_i1032" type="#_x0000_t75" style="width:15.75pt;height:15pt" o:ole="">
            <v:imagedata r:id="rId8" o:title=""/>
          </v:shape>
          <o:OLEObject Type="Embed" ProgID="Equation.3" ShapeID="_x0000_i1032" DrawAspect="Content" ObjectID="_1461330901" r:id="rId16"/>
        </w:object>
      </w:r>
      <w:r>
        <w:rPr>
          <w:sz w:val="28"/>
          <w:szCs w:val="28"/>
          <w:lang w:val="en-US"/>
        </w:rPr>
        <w:t>DBO</w:t>
      </w:r>
      <w:r w:rsidRPr="003724F7">
        <w:rPr>
          <w:sz w:val="28"/>
          <w:szCs w:val="28"/>
        </w:rPr>
        <w:t>.</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ind w:left="360"/>
        <w:rPr>
          <w:sz w:val="28"/>
          <w:szCs w:val="28"/>
        </w:rPr>
      </w:pPr>
    </w:p>
    <w:p w:rsidR="00132D5D" w:rsidRDefault="00132D5D" w:rsidP="00132D5D">
      <w:pPr>
        <w:numPr>
          <w:ilvl w:val="0"/>
          <w:numId w:val="21"/>
        </w:numPr>
        <w:rPr>
          <w:sz w:val="28"/>
          <w:szCs w:val="28"/>
        </w:rPr>
      </w:pPr>
      <w:r>
        <w:rPr>
          <w:sz w:val="28"/>
          <w:szCs w:val="28"/>
        </w:rPr>
        <w:t>На сторонах угла А отмечены точки М и К так, что  АМ = АК</w:t>
      </w:r>
      <w:r w:rsidRPr="009919FA">
        <w:rPr>
          <w:sz w:val="28"/>
          <w:szCs w:val="28"/>
        </w:rPr>
        <w:t>.</w:t>
      </w:r>
      <w:r>
        <w:rPr>
          <w:sz w:val="28"/>
          <w:szCs w:val="28"/>
        </w:rPr>
        <w:t xml:space="preserve">  Известно, что точка Р лежит внутри угла А и РК = РМ.  Докажите, что АВ = АС.</w:t>
      </w:r>
    </w:p>
    <w:p w:rsidR="00132D5D" w:rsidRDefault="00132D5D" w:rsidP="00132D5D">
      <w:pPr>
        <w:rPr>
          <w:sz w:val="28"/>
          <w:szCs w:val="28"/>
        </w:rPr>
      </w:pPr>
    </w:p>
    <w:p w:rsidR="00132D5D" w:rsidRDefault="00132D5D" w:rsidP="00132D5D">
      <w:pPr>
        <w:numPr>
          <w:ilvl w:val="0"/>
          <w:numId w:val="21"/>
        </w:numPr>
        <w:rPr>
          <w:sz w:val="28"/>
          <w:szCs w:val="28"/>
        </w:rPr>
      </w:pPr>
      <w:r>
        <w:rPr>
          <w:noProof/>
          <w:sz w:val="28"/>
          <w:szCs w:val="28"/>
        </w:rPr>
        <w:t xml:space="preserve">Начертите треугольник АВС с основанием АС.  С помощью циркуля и линейки проведите высоту АН. </w:t>
      </w:r>
    </w:p>
    <w:p w:rsidR="00132D5D" w:rsidRDefault="00132D5D" w:rsidP="00132D5D">
      <w:pPr>
        <w:rPr>
          <w:sz w:val="28"/>
          <w:szCs w:val="28"/>
        </w:rPr>
      </w:pPr>
    </w:p>
    <w:p w:rsidR="00132D5D" w:rsidRDefault="00132D5D" w:rsidP="00132D5D">
      <w:pPr>
        <w:rPr>
          <w:sz w:val="28"/>
          <w:szCs w:val="28"/>
        </w:rPr>
      </w:pPr>
    </w:p>
    <w:p w:rsidR="00132D5D" w:rsidRPr="008D2B88" w:rsidRDefault="00132D5D" w:rsidP="00132D5D">
      <w:pPr>
        <w:rPr>
          <w:sz w:val="28"/>
          <w:szCs w:val="28"/>
        </w:rPr>
      </w:pPr>
      <w:r>
        <w:rPr>
          <w:sz w:val="28"/>
          <w:szCs w:val="28"/>
        </w:rPr>
        <w:t xml:space="preserve"> </w:t>
      </w:r>
    </w:p>
    <w:p w:rsidR="00132D5D" w:rsidRPr="008D2B88" w:rsidRDefault="00132D5D" w:rsidP="00132D5D">
      <w:pPr>
        <w:rPr>
          <w:sz w:val="28"/>
          <w:szCs w:val="28"/>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132D5D">
      <w:pPr>
        <w:jc w:val="center"/>
        <w:rPr>
          <w:b/>
          <w:sz w:val="32"/>
          <w:szCs w:val="32"/>
        </w:rPr>
      </w:pPr>
      <w:r>
        <w:rPr>
          <w:b/>
          <w:sz w:val="32"/>
          <w:szCs w:val="32"/>
        </w:rPr>
        <w:lastRenderedPageBreak/>
        <w:t>Контрольная работа №3</w:t>
      </w:r>
    </w:p>
    <w:p w:rsidR="00132D5D" w:rsidRDefault="00132D5D" w:rsidP="00132D5D">
      <w:pPr>
        <w:jc w:val="center"/>
        <w:rPr>
          <w:b/>
          <w:sz w:val="32"/>
          <w:szCs w:val="32"/>
        </w:rPr>
      </w:pPr>
      <w:r>
        <w:rPr>
          <w:b/>
          <w:sz w:val="32"/>
          <w:szCs w:val="32"/>
        </w:rPr>
        <w:t>Параллельные прямые</w:t>
      </w:r>
    </w:p>
    <w:p w:rsidR="00132D5D" w:rsidRDefault="00132D5D" w:rsidP="00132D5D">
      <w:pPr>
        <w:jc w:val="center"/>
        <w:rPr>
          <w:b/>
          <w:sz w:val="32"/>
          <w:szCs w:val="32"/>
        </w:rPr>
      </w:pPr>
      <w:r>
        <w:rPr>
          <w:b/>
          <w:sz w:val="32"/>
          <w:szCs w:val="32"/>
        </w:rPr>
        <w:t>Вариант 1</w:t>
      </w:r>
    </w:p>
    <w:p w:rsidR="00132D5D" w:rsidRDefault="00132D5D" w:rsidP="00132D5D">
      <w:pPr>
        <w:jc w:val="center"/>
        <w:rPr>
          <w:b/>
          <w:sz w:val="32"/>
          <w:szCs w:val="32"/>
        </w:rPr>
      </w:pPr>
    </w:p>
    <w:p w:rsidR="00132D5D" w:rsidRDefault="00132D5D" w:rsidP="00132D5D">
      <w:pPr>
        <w:numPr>
          <w:ilvl w:val="0"/>
          <w:numId w:val="19"/>
        </w:numPr>
        <w:rPr>
          <w:sz w:val="28"/>
          <w:szCs w:val="28"/>
        </w:rPr>
      </w:pPr>
      <w:r>
        <w:rPr>
          <w:noProof/>
        </w:rPr>
        <w:drawing>
          <wp:anchor distT="0" distB="0" distL="114300" distR="114300" simplePos="0" relativeHeight="251663360" behindDoc="0" locked="0" layoutInCell="1" allowOverlap="1">
            <wp:simplePos x="0" y="0"/>
            <wp:positionH relativeFrom="column">
              <wp:posOffset>4034790</wp:posOffset>
            </wp:positionH>
            <wp:positionV relativeFrom="paragraph">
              <wp:posOffset>355600</wp:posOffset>
            </wp:positionV>
            <wp:extent cx="1463040" cy="1076325"/>
            <wp:effectExtent l="19050" t="0" r="3810" b="0"/>
            <wp:wrapSquare wrapText="bothSides"/>
            <wp:docPr id="6" name="Рисунок 6" descr="pp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p7"/>
                    <pic:cNvPicPr>
                      <a:picLocks noChangeAspect="1" noChangeArrowheads="1"/>
                    </pic:cNvPicPr>
                  </pic:nvPicPr>
                  <pic:blipFill>
                    <a:blip r:embed="rId17" cstate="print"/>
                    <a:srcRect/>
                    <a:stretch>
                      <a:fillRect/>
                    </a:stretch>
                  </pic:blipFill>
                  <pic:spPr bwMode="auto">
                    <a:xfrm>
                      <a:off x="0" y="0"/>
                      <a:ext cx="1463040" cy="1076325"/>
                    </a:xfrm>
                    <a:prstGeom prst="rect">
                      <a:avLst/>
                    </a:prstGeom>
                    <a:noFill/>
                    <a:ln w="9525">
                      <a:noFill/>
                      <a:miter lim="800000"/>
                      <a:headEnd/>
                      <a:tailEnd/>
                    </a:ln>
                  </pic:spPr>
                </pic:pic>
              </a:graphicData>
            </a:graphic>
          </wp:anchor>
        </w:drawing>
      </w:r>
      <w:r>
        <w:rPr>
          <w:sz w:val="28"/>
          <w:szCs w:val="28"/>
        </w:rPr>
        <w:t xml:space="preserve">Отрезки  АВ  и  </w:t>
      </w:r>
      <w:r>
        <w:rPr>
          <w:sz w:val="28"/>
          <w:szCs w:val="28"/>
          <w:lang w:val="en-US"/>
        </w:rPr>
        <w:t>CD</w:t>
      </w:r>
      <w:r>
        <w:rPr>
          <w:sz w:val="28"/>
          <w:szCs w:val="28"/>
        </w:rPr>
        <w:t xml:space="preserve"> пересекаются в их середине  О. Докажите, что </w:t>
      </w:r>
      <w:r w:rsidRPr="003B1758">
        <w:rPr>
          <w:sz w:val="28"/>
          <w:szCs w:val="28"/>
        </w:rPr>
        <w:t xml:space="preserve">    </w:t>
      </w:r>
      <w:r>
        <w:rPr>
          <w:sz w:val="28"/>
          <w:szCs w:val="28"/>
        </w:rPr>
        <w:t>АС</w:t>
      </w:r>
      <w:r w:rsidRPr="003B1758">
        <w:rPr>
          <w:sz w:val="28"/>
          <w:szCs w:val="28"/>
        </w:rPr>
        <w:t xml:space="preserve"> || </w:t>
      </w:r>
      <w:r>
        <w:rPr>
          <w:sz w:val="28"/>
          <w:szCs w:val="28"/>
          <w:lang w:val="en-US"/>
        </w:rPr>
        <w:t>BD</w:t>
      </w:r>
      <w:r w:rsidRPr="003B1758">
        <w:rPr>
          <w:sz w:val="28"/>
          <w:szCs w:val="28"/>
        </w:rPr>
        <w:t>.</w:t>
      </w:r>
    </w:p>
    <w:p w:rsidR="00132D5D" w:rsidRDefault="00132D5D" w:rsidP="00132D5D">
      <w:pPr>
        <w:ind w:left="360"/>
        <w:rPr>
          <w:sz w:val="28"/>
          <w:szCs w:val="28"/>
        </w:rPr>
      </w:pPr>
    </w:p>
    <w:p w:rsidR="00132D5D" w:rsidRDefault="00132D5D" w:rsidP="00132D5D">
      <w:pPr>
        <w:numPr>
          <w:ilvl w:val="0"/>
          <w:numId w:val="19"/>
        </w:numPr>
        <w:rPr>
          <w:sz w:val="28"/>
          <w:szCs w:val="28"/>
        </w:rPr>
      </w:pPr>
      <w:r>
        <w:rPr>
          <w:sz w:val="28"/>
          <w:szCs w:val="28"/>
        </w:rPr>
        <w:t xml:space="preserve">На рисунке  </w:t>
      </w:r>
      <w:r w:rsidRPr="000327B0">
        <w:rPr>
          <w:position w:val="-4"/>
          <w:sz w:val="28"/>
          <w:szCs w:val="28"/>
        </w:rPr>
        <w:object w:dxaOrig="260" w:dyaOrig="240">
          <v:shape id="_x0000_i1033" type="#_x0000_t75" style="width:15.75pt;height:15pt" o:ole="">
            <v:imagedata r:id="rId8" o:title=""/>
          </v:shape>
          <o:OLEObject Type="Embed" ProgID="Equation.3" ShapeID="_x0000_i1033" DrawAspect="Content" ObjectID="_1461330902" r:id="rId18"/>
        </w:object>
      </w:r>
      <w:r>
        <w:rPr>
          <w:sz w:val="28"/>
          <w:szCs w:val="28"/>
        </w:rPr>
        <w:t>1 = 63</w:t>
      </w:r>
      <w:r>
        <w:rPr>
          <w:sz w:val="28"/>
          <w:szCs w:val="28"/>
          <w:vertAlign w:val="superscript"/>
        </w:rPr>
        <w:t>о</w:t>
      </w:r>
      <w:r>
        <w:rPr>
          <w:sz w:val="28"/>
          <w:szCs w:val="28"/>
        </w:rPr>
        <w:t xml:space="preserve">, </w:t>
      </w:r>
      <w:r w:rsidRPr="000327B0">
        <w:rPr>
          <w:position w:val="-4"/>
          <w:sz w:val="28"/>
          <w:szCs w:val="28"/>
        </w:rPr>
        <w:object w:dxaOrig="260" w:dyaOrig="240">
          <v:shape id="_x0000_i1034" type="#_x0000_t75" style="width:15.75pt;height:15pt" o:ole="">
            <v:imagedata r:id="rId8" o:title=""/>
          </v:shape>
          <o:OLEObject Type="Embed" ProgID="Equation.3" ShapeID="_x0000_i1034" DrawAspect="Content" ObjectID="_1461330903" r:id="rId19"/>
        </w:object>
      </w:r>
      <w:r>
        <w:rPr>
          <w:sz w:val="28"/>
          <w:szCs w:val="28"/>
        </w:rPr>
        <w:t>2 = 77</w:t>
      </w:r>
      <w:r>
        <w:rPr>
          <w:sz w:val="28"/>
          <w:szCs w:val="28"/>
          <w:vertAlign w:val="superscript"/>
        </w:rPr>
        <w:t>о</w:t>
      </w:r>
      <w:r>
        <w:rPr>
          <w:sz w:val="28"/>
          <w:szCs w:val="28"/>
        </w:rPr>
        <w:t xml:space="preserve">,  </w:t>
      </w:r>
      <w:r w:rsidRPr="000327B0">
        <w:rPr>
          <w:position w:val="-4"/>
          <w:sz w:val="28"/>
          <w:szCs w:val="28"/>
        </w:rPr>
        <w:object w:dxaOrig="260" w:dyaOrig="240">
          <v:shape id="_x0000_i1035" type="#_x0000_t75" style="width:15.75pt;height:15pt" o:ole="">
            <v:imagedata r:id="rId8" o:title=""/>
          </v:shape>
          <o:OLEObject Type="Embed" ProgID="Equation.3" ShapeID="_x0000_i1035" DrawAspect="Content" ObjectID="_1461330904" r:id="rId20"/>
        </w:object>
      </w:r>
      <w:r>
        <w:rPr>
          <w:sz w:val="28"/>
          <w:szCs w:val="28"/>
        </w:rPr>
        <w:t>4 = 117</w:t>
      </w:r>
      <w:r>
        <w:rPr>
          <w:sz w:val="28"/>
          <w:szCs w:val="28"/>
          <w:vertAlign w:val="superscript"/>
        </w:rPr>
        <w:t>о</w:t>
      </w:r>
      <w:r>
        <w:rPr>
          <w:sz w:val="28"/>
          <w:szCs w:val="28"/>
        </w:rPr>
        <w:t xml:space="preserve">.  Найдите  </w:t>
      </w:r>
      <w:r w:rsidRPr="000327B0">
        <w:rPr>
          <w:position w:val="-4"/>
          <w:sz w:val="28"/>
          <w:szCs w:val="28"/>
        </w:rPr>
        <w:object w:dxaOrig="260" w:dyaOrig="240">
          <v:shape id="_x0000_i1036" type="#_x0000_t75" style="width:15.75pt;height:15pt" o:ole="">
            <v:imagedata r:id="rId8" o:title=""/>
          </v:shape>
          <o:OLEObject Type="Embed" ProgID="Equation.3" ShapeID="_x0000_i1036" DrawAspect="Content" ObjectID="_1461330905" r:id="rId21"/>
        </w:object>
      </w:r>
      <w:r>
        <w:rPr>
          <w:sz w:val="28"/>
          <w:szCs w:val="28"/>
        </w:rPr>
        <w:t>3.</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numPr>
          <w:ilvl w:val="0"/>
          <w:numId w:val="19"/>
        </w:numPr>
        <w:rPr>
          <w:sz w:val="28"/>
          <w:szCs w:val="28"/>
        </w:rPr>
      </w:pPr>
      <w:r>
        <w:rPr>
          <w:noProof/>
          <w:sz w:val="28"/>
          <w:szCs w:val="28"/>
        </w:rPr>
        <w:t xml:space="preserve">Отрезок </w:t>
      </w:r>
      <w:r>
        <w:rPr>
          <w:noProof/>
          <w:sz w:val="28"/>
          <w:szCs w:val="28"/>
          <w:lang w:val="en-US"/>
        </w:rPr>
        <w:t>D</w:t>
      </w:r>
      <w:r>
        <w:rPr>
          <w:noProof/>
          <w:sz w:val="28"/>
          <w:szCs w:val="28"/>
        </w:rPr>
        <w:t>М – биссектриса треугольника С</w:t>
      </w:r>
      <w:r>
        <w:rPr>
          <w:noProof/>
          <w:sz w:val="28"/>
          <w:szCs w:val="28"/>
          <w:lang w:val="en-US"/>
        </w:rPr>
        <w:t>DE</w:t>
      </w:r>
      <w:r>
        <w:rPr>
          <w:noProof/>
          <w:sz w:val="28"/>
          <w:szCs w:val="28"/>
        </w:rPr>
        <w:t xml:space="preserve">.  Через точку М  проведена прямая, параллельная стороне </w:t>
      </w:r>
      <w:r w:rsidRPr="00EF14BF">
        <w:rPr>
          <w:noProof/>
          <w:sz w:val="28"/>
          <w:szCs w:val="28"/>
        </w:rPr>
        <w:t xml:space="preserve"> </w:t>
      </w:r>
      <w:r>
        <w:rPr>
          <w:noProof/>
          <w:sz w:val="28"/>
          <w:szCs w:val="28"/>
          <w:lang w:val="en-US"/>
        </w:rPr>
        <w:t>CD</w:t>
      </w:r>
      <w:r>
        <w:rPr>
          <w:noProof/>
          <w:sz w:val="28"/>
          <w:szCs w:val="28"/>
        </w:rPr>
        <w:t xml:space="preserve">  и пересекающая сторону </w:t>
      </w:r>
      <w:r w:rsidRPr="00EF14BF">
        <w:rPr>
          <w:noProof/>
          <w:sz w:val="28"/>
          <w:szCs w:val="28"/>
        </w:rPr>
        <w:t xml:space="preserve"> </w:t>
      </w:r>
      <w:r>
        <w:rPr>
          <w:noProof/>
          <w:sz w:val="28"/>
          <w:szCs w:val="28"/>
          <w:lang w:val="en-US"/>
        </w:rPr>
        <w:t>DE</w:t>
      </w:r>
      <w:r w:rsidRPr="00EF14BF">
        <w:rPr>
          <w:noProof/>
          <w:sz w:val="28"/>
          <w:szCs w:val="28"/>
        </w:rPr>
        <w:t xml:space="preserve"> </w:t>
      </w:r>
      <w:r>
        <w:rPr>
          <w:noProof/>
          <w:sz w:val="28"/>
          <w:szCs w:val="28"/>
        </w:rPr>
        <w:t xml:space="preserve"> в точке  </w:t>
      </w:r>
      <w:r>
        <w:rPr>
          <w:noProof/>
          <w:sz w:val="28"/>
          <w:szCs w:val="28"/>
          <w:lang w:val="en-US"/>
        </w:rPr>
        <w:t>N</w:t>
      </w:r>
      <w:r>
        <w:rPr>
          <w:noProof/>
          <w:sz w:val="28"/>
          <w:szCs w:val="28"/>
        </w:rPr>
        <w:t xml:space="preserve">.  </w:t>
      </w:r>
    </w:p>
    <w:p w:rsidR="00132D5D" w:rsidRDefault="00132D5D" w:rsidP="00132D5D">
      <w:pPr>
        <w:ind w:left="360"/>
        <w:rPr>
          <w:sz w:val="28"/>
          <w:szCs w:val="28"/>
        </w:rPr>
      </w:pPr>
      <w:r>
        <w:rPr>
          <w:noProof/>
          <w:sz w:val="28"/>
          <w:szCs w:val="28"/>
        </w:rPr>
        <w:t xml:space="preserve">     Найдите углы треугольника  </w:t>
      </w:r>
      <w:r w:rsidRPr="00EF14BF">
        <w:rPr>
          <w:noProof/>
          <w:sz w:val="28"/>
          <w:szCs w:val="28"/>
        </w:rPr>
        <w:t xml:space="preserve"> </w:t>
      </w:r>
      <w:r>
        <w:rPr>
          <w:noProof/>
          <w:sz w:val="28"/>
          <w:szCs w:val="28"/>
          <w:lang w:val="en-US"/>
        </w:rPr>
        <w:t>DMN</w:t>
      </w:r>
      <w:r>
        <w:rPr>
          <w:noProof/>
          <w:sz w:val="28"/>
          <w:szCs w:val="28"/>
        </w:rPr>
        <w:t xml:space="preserve">,  если </w:t>
      </w:r>
      <w:r w:rsidRPr="00EF14BF">
        <w:rPr>
          <w:noProof/>
          <w:sz w:val="28"/>
          <w:szCs w:val="28"/>
        </w:rPr>
        <w:t xml:space="preserve"> </w:t>
      </w:r>
      <w:r w:rsidRPr="000327B0">
        <w:rPr>
          <w:position w:val="-4"/>
          <w:sz w:val="28"/>
          <w:szCs w:val="28"/>
        </w:rPr>
        <w:object w:dxaOrig="260" w:dyaOrig="240">
          <v:shape id="_x0000_i1037" type="#_x0000_t75" style="width:15.75pt;height:15pt" o:ole="">
            <v:imagedata r:id="rId8" o:title=""/>
          </v:shape>
          <o:OLEObject Type="Embed" ProgID="Equation.3" ShapeID="_x0000_i1037" DrawAspect="Content" ObjectID="_1461330906" r:id="rId22"/>
        </w:object>
      </w:r>
      <w:r>
        <w:rPr>
          <w:noProof/>
          <w:sz w:val="28"/>
          <w:szCs w:val="28"/>
          <w:lang w:val="en-US"/>
        </w:rPr>
        <w:t>CDE</w:t>
      </w:r>
      <w:r>
        <w:rPr>
          <w:noProof/>
          <w:sz w:val="28"/>
          <w:szCs w:val="28"/>
        </w:rPr>
        <w:t xml:space="preserve"> = 68</w:t>
      </w:r>
      <w:r>
        <w:rPr>
          <w:noProof/>
          <w:sz w:val="28"/>
          <w:szCs w:val="28"/>
          <w:vertAlign w:val="superscript"/>
        </w:rPr>
        <w:t>о</w:t>
      </w:r>
      <w:r>
        <w:rPr>
          <w:noProof/>
          <w:sz w:val="28"/>
          <w:szCs w:val="28"/>
        </w:rPr>
        <w:t>.</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r>
        <w:rPr>
          <w:b/>
          <w:sz w:val="32"/>
          <w:szCs w:val="32"/>
        </w:rPr>
        <w:lastRenderedPageBreak/>
        <w:t>Контрольная работа №3</w:t>
      </w:r>
    </w:p>
    <w:p w:rsidR="00132D5D" w:rsidRDefault="00132D5D" w:rsidP="00132D5D">
      <w:pPr>
        <w:jc w:val="center"/>
        <w:rPr>
          <w:b/>
          <w:sz w:val="32"/>
          <w:szCs w:val="32"/>
        </w:rPr>
      </w:pPr>
      <w:r>
        <w:rPr>
          <w:b/>
          <w:sz w:val="32"/>
          <w:szCs w:val="32"/>
        </w:rPr>
        <w:t>Параллельные прямые</w:t>
      </w:r>
    </w:p>
    <w:p w:rsidR="00132D5D" w:rsidRPr="00132D5D" w:rsidRDefault="00132D5D" w:rsidP="00132D5D">
      <w:pPr>
        <w:jc w:val="center"/>
        <w:rPr>
          <w:b/>
          <w:sz w:val="32"/>
          <w:szCs w:val="32"/>
        </w:rPr>
      </w:pPr>
      <w:r>
        <w:rPr>
          <w:b/>
          <w:sz w:val="32"/>
          <w:szCs w:val="32"/>
        </w:rPr>
        <w:t xml:space="preserve">Вариант </w:t>
      </w:r>
      <w:r w:rsidRPr="00132D5D">
        <w:rPr>
          <w:b/>
          <w:sz w:val="32"/>
          <w:szCs w:val="32"/>
        </w:rPr>
        <w:t>2</w:t>
      </w:r>
    </w:p>
    <w:p w:rsidR="00132D5D" w:rsidRDefault="00132D5D" w:rsidP="00132D5D">
      <w:pPr>
        <w:jc w:val="center"/>
        <w:rPr>
          <w:b/>
          <w:sz w:val="32"/>
          <w:szCs w:val="32"/>
        </w:rPr>
      </w:pPr>
    </w:p>
    <w:p w:rsidR="00132D5D" w:rsidRDefault="00132D5D" w:rsidP="00132D5D">
      <w:pPr>
        <w:numPr>
          <w:ilvl w:val="0"/>
          <w:numId w:val="22"/>
        </w:numPr>
        <w:rPr>
          <w:sz w:val="28"/>
          <w:szCs w:val="28"/>
        </w:rPr>
      </w:pPr>
      <w:r>
        <w:rPr>
          <w:noProof/>
        </w:rPr>
        <w:drawing>
          <wp:anchor distT="0" distB="0" distL="114300" distR="114300" simplePos="0" relativeHeight="251664384" behindDoc="0" locked="0" layoutInCell="1" allowOverlap="1">
            <wp:simplePos x="0" y="0"/>
            <wp:positionH relativeFrom="column">
              <wp:posOffset>4063365</wp:posOffset>
            </wp:positionH>
            <wp:positionV relativeFrom="paragraph">
              <wp:posOffset>394970</wp:posOffset>
            </wp:positionV>
            <wp:extent cx="1391920" cy="990600"/>
            <wp:effectExtent l="19050" t="0" r="0" b="0"/>
            <wp:wrapSquare wrapText="bothSides"/>
            <wp:docPr id="7" name="Рисунок 7" descr="p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p8"/>
                    <pic:cNvPicPr>
                      <a:picLocks noChangeAspect="1" noChangeArrowheads="1"/>
                    </pic:cNvPicPr>
                  </pic:nvPicPr>
                  <pic:blipFill>
                    <a:blip r:embed="rId23" cstate="print"/>
                    <a:srcRect/>
                    <a:stretch>
                      <a:fillRect/>
                    </a:stretch>
                  </pic:blipFill>
                  <pic:spPr bwMode="auto">
                    <a:xfrm>
                      <a:off x="0" y="0"/>
                      <a:ext cx="1391920" cy="990600"/>
                    </a:xfrm>
                    <a:prstGeom prst="rect">
                      <a:avLst/>
                    </a:prstGeom>
                    <a:noFill/>
                    <a:ln w="9525">
                      <a:noFill/>
                      <a:miter lim="800000"/>
                      <a:headEnd/>
                      <a:tailEnd/>
                    </a:ln>
                  </pic:spPr>
                </pic:pic>
              </a:graphicData>
            </a:graphic>
          </wp:anchor>
        </w:drawing>
      </w:r>
      <w:r>
        <w:rPr>
          <w:sz w:val="28"/>
          <w:szCs w:val="28"/>
        </w:rPr>
        <w:t xml:space="preserve">Отрезки  </w:t>
      </w:r>
      <w:r>
        <w:rPr>
          <w:sz w:val="28"/>
          <w:szCs w:val="28"/>
          <w:lang w:val="en-US"/>
        </w:rPr>
        <w:t>PN</w:t>
      </w:r>
      <w:r>
        <w:rPr>
          <w:sz w:val="28"/>
          <w:szCs w:val="28"/>
        </w:rPr>
        <w:t xml:space="preserve">  и  </w:t>
      </w:r>
      <w:r>
        <w:rPr>
          <w:sz w:val="28"/>
          <w:szCs w:val="28"/>
          <w:lang w:val="en-US"/>
        </w:rPr>
        <w:t>ED</w:t>
      </w:r>
      <w:r>
        <w:rPr>
          <w:sz w:val="28"/>
          <w:szCs w:val="28"/>
        </w:rPr>
        <w:t xml:space="preserve"> пересекаются в их середине  </w:t>
      </w:r>
      <w:r>
        <w:rPr>
          <w:sz w:val="28"/>
          <w:szCs w:val="28"/>
          <w:lang w:val="en-US"/>
        </w:rPr>
        <w:t>M</w:t>
      </w:r>
      <w:r>
        <w:rPr>
          <w:sz w:val="28"/>
          <w:szCs w:val="28"/>
        </w:rPr>
        <w:t xml:space="preserve">. Докажите, что </w:t>
      </w:r>
      <w:r w:rsidRPr="003B1758">
        <w:rPr>
          <w:sz w:val="28"/>
          <w:szCs w:val="28"/>
        </w:rPr>
        <w:t xml:space="preserve">    </w:t>
      </w:r>
      <w:r>
        <w:rPr>
          <w:sz w:val="28"/>
          <w:szCs w:val="28"/>
          <w:lang w:val="en-US"/>
        </w:rPr>
        <w:t>EN</w:t>
      </w:r>
      <w:r w:rsidRPr="003B1758">
        <w:rPr>
          <w:sz w:val="28"/>
          <w:szCs w:val="28"/>
        </w:rPr>
        <w:t xml:space="preserve"> || </w:t>
      </w:r>
      <w:r>
        <w:rPr>
          <w:sz w:val="28"/>
          <w:szCs w:val="28"/>
          <w:lang w:val="en-US"/>
        </w:rPr>
        <w:t>PD</w:t>
      </w:r>
      <w:r w:rsidRPr="003B1758">
        <w:rPr>
          <w:sz w:val="28"/>
          <w:szCs w:val="28"/>
        </w:rPr>
        <w:t>.</w:t>
      </w:r>
    </w:p>
    <w:p w:rsidR="00132D5D" w:rsidRDefault="00132D5D" w:rsidP="00132D5D">
      <w:pPr>
        <w:ind w:left="360"/>
        <w:rPr>
          <w:sz w:val="28"/>
          <w:szCs w:val="28"/>
        </w:rPr>
      </w:pPr>
    </w:p>
    <w:p w:rsidR="00132D5D" w:rsidRDefault="00132D5D" w:rsidP="00132D5D">
      <w:pPr>
        <w:numPr>
          <w:ilvl w:val="0"/>
          <w:numId w:val="22"/>
        </w:numPr>
        <w:rPr>
          <w:sz w:val="28"/>
          <w:szCs w:val="28"/>
        </w:rPr>
      </w:pPr>
      <w:r>
        <w:rPr>
          <w:sz w:val="28"/>
          <w:szCs w:val="28"/>
        </w:rPr>
        <w:t xml:space="preserve">На рисунке  </w:t>
      </w:r>
      <w:r w:rsidRPr="000327B0">
        <w:rPr>
          <w:position w:val="-4"/>
          <w:sz w:val="28"/>
          <w:szCs w:val="28"/>
        </w:rPr>
        <w:object w:dxaOrig="260" w:dyaOrig="240">
          <v:shape id="_x0000_i1038" type="#_x0000_t75" style="width:15.75pt;height:15pt" o:ole="">
            <v:imagedata r:id="rId8" o:title=""/>
          </v:shape>
          <o:OLEObject Type="Embed" ProgID="Equation.3" ShapeID="_x0000_i1038" DrawAspect="Content" ObjectID="_1461330907" r:id="rId24"/>
        </w:object>
      </w:r>
      <w:r>
        <w:rPr>
          <w:sz w:val="28"/>
          <w:szCs w:val="28"/>
        </w:rPr>
        <w:t xml:space="preserve">1 = </w:t>
      </w:r>
      <w:r w:rsidRPr="00D0052D">
        <w:rPr>
          <w:sz w:val="28"/>
          <w:szCs w:val="28"/>
        </w:rPr>
        <w:t>47</w:t>
      </w:r>
      <w:r>
        <w:rPr>
          <w:sz w:val="28"/>
          <w:szCs w:val="28"/>
          <w:vertAlign w:val="superscript"/>
        </w:rPr>
        <w:t>о</w:t>
      </w:r>
      <w:r>
        <w:rPr>
          <w:sz w:val="28"/>
          <w:szCs w:val="28"/>
        </w:rPr>
        <w:t xml:space="preserve">, </w:t>
      </w:r>
      <w:r w:rsidRPr="000327B0">
        <w:rPr>
          <w:position w:val="-4"/>
          <w:sz w:val="28"/>
          <w:szCs w:val="28"/>
        </w:rPr>
        <w:object w:dxaOrig="260" w:dyaOrig="240">
          <v:shape id="_x0000_i1039" type="#_x0000_t75" style="width:15.75pt;height:15pt" o:ole="">
            <v:imagedata r:id="rId8" o:title=""/>
          </v:shape>
          <o:OLEObject Type="Embed" ProgID="Equation.3" ShapeID="_x0000_i1039" DrawAspect="Content" ObjectID="_1461330908" r:id="rId25"/>
        </w:object>
      </w:r>
      <w:r>
        <w:rPr>
          <w:sz w:val="28"/>
          <w:szCs w:val="28"/>
        </w:rPr>
        <w:t xml:space="preserve">2 = </w:t>
      </w:r>
      <w:r w:rsidRPr="00D0052D">
        <w:rPr>
          <w:sz w:val="28"/>
          <w:szCs w:val="28"/>
        </w:rPr>
        <w:t>118</w:t>
      </w:r>
      <w:r>
        <w:rPr>
          <w:sz w:val="28"/>
          <w:szCs w:val="28"/>
          <w:vertAlign w:val="superscript"/>
        </w:rPr>
        <w:t>о</w:t>
      </w:r>
      <w:r>
        <w:rPr>
          <w:sz w:val="28"/>
          <w:szCs w:val="28"/>
        </w:rPr>
        <w:t xml:space="preserve">,  </w:t>
      </w:r>
      <w:r w:rsidRPr="000327B0">
        <w:rPr>
          <w:position w:val="-4"/>
          <w:sz w:val="28"/>
          <w:szCs w:val="28"/>
        </w:rPr>
        <w:object w:dxaOrig="260" w:dyaOrig="240">
          <v:shape id="_x0000_i1040" type="#_x0000_t75" style="width:15.75pt;height:15pt" o:ole="">
            <v:imagedata r:id="rId8" o:title=""/>
          </v:shape>
          <o:OLEObject Type="Embed" ProgID="Equation.3" ShapeID="_x0000_i1040" DrawAspect="Content" ObjectID="_1461330909" r:id="rId26"/>
        </w:object>
      </w:r>
      <w:r w:rsidRPr="00D0052D">
        <w:rPr>
          <w:sz w:val="28"/>
          <w:szCs w:val="28"/>
        </w:rPr>
        <w:t>3</w:t>
      </w:r>
      <w:r>
        <w:rPr>
          <w:sz w:val="28"/>
          <w:szCs w:val="28"/>
        </w:rPr>
        <w:t xml:space="preserve"> = </w:t>
      </w:r>
      <w:r w:rsidRPr="00D0052D">
        <w:rPr>
          <w:sz w:val="28"/>
          <w:szCs w:val="28"/>
        </w:rPr>
        <w:t>62</w:t>
      </w:r>
      <w:r>
        <w:rPr>
          <w:sz w:val="28"/>
          <w:szCs w:val="28"/>
          <w:vertAlign w:val="superscript"/>
        </w:rPr>
        <w:t>о</w:t>
      </w:r>
      <w:r>
        <w:rPr>
          <w:sz w:val="28"/>
          <w:szCs w:val="28"/>
        </w:rPr>
        <w:t xml:space="preserve">.  Найдите  </w:t>
      </w:r>
      <w:r w:rsidRPr="000327B0">
        <w:rPr>
          <w:position w:val="-4"/>
          <w:sz w:val="28"/>
          <w:szCs w:val="28"/>
        </w:rPr>
        <w:object w:dxaOrig="260" w:dyaOrig="240">
          <v:shape id="_x0000_i1041" type="#_x0000_t75" style="width:15.75pt;height:15pt" o:ole="">
            <v:imagedata r:id="rId8" o:title=""/>
          </v:shape>
          <o:OLEObject Type="Embed" ProgID="Equation.3" ShapeID="_x0000_i1041" DrawAspect="Content" ObjectID="_1461330910" r:id="rId27"/>
        </w:object>
      </w:r>
      <w:r w:rsidRPr="00D0052D">
        <w:rPr>
          <w:sz w:val="28"/>
          <w:szCs w:val="28"/>
        </w:rPr>
        <w:t>4</w:t>
      </w:r>
      <w:r>
        <w:rPr>
          <w:sz w:val="28"/>
          <w:szCs w:val="28"/>
        </w:rPr>
        <w:t>.</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numPr>
          <w:ilvl w:val="0"/>
          <w:numId w:val="22"/>
        </w:numPr>
        <w:rPr>
          <w:sz w:val="28"/>
          <w:szCs w:val="28"/>
        </w:rPr>
      </w:pPr>
      <w:r>
        <w:rPr>
          <w:noProof/>
          <w:sz w:val="28"/>
          <w:szCs w:val="28"/>
        </w:rPr>
        <w:t xml:space="preserve">Отрезок </w:t>
      </w:r>
      <w:r>
        <w:rPr>
          <w:noProof/>
          <w:sz w:val="28"/>
          <w:szCs w:val="28"/>
          <w:lang w:val="en-US"/>
        </w:rPr>
        <w:t>D</w:t>
      </w:r>
      <w:r>
        <w:rPr>
          <w:noProof/>
          <w:sz w:val="28"/>
          <w:szCs w:val="28"/>
        </w:rPr>
        <w:t xml:space="preserve">М – биссектриса треугольника </w:t>
      </w:r>
      <w:r>
        <w:rPr>
          <w:noProof/>
          <w:sz w:val="28"/>
          <w:szCs w:val="28"/>
          <w:lang w:val="en-US"/>
        </w:rPr>
        <w:t>ADC</w:t>
      </w:r>
      <w:r>
        <w:rPr>
          <w:noProof/>
          <w:sz w:val="28"/>
          <w:szCs w:val="28"/>
        </w:rPr>
        <w:t xml:space="preserve">.  Через точку М  проведена прямая, параллельная стороне </w:t>
      </w:r>
      <w:r w:rsidRPr="00EF14BF">
        <w:rPr>
          <w:noProof/>
          <w:sz w:val="28"/>
          <w:szCs w:val="28"/>
        </w:rPr>
        <w:t xml:space="preserve"> </w:t>
      </w:r>
      <w:r>
        <w:rPr>
          <w:noProof/>
          <w:sz w:val="28"/>
          <w:szCs w:val="28"/>
          <w:lang w:val="en-US"/>
        </w:rPr>
        <w:t>CD</w:t>
      </w:r>
      <w:r>
        <w:rPr>
          <w:noProof/>
          <w:sz w:val="28"/>
          <w:szCs w:val="28"/>
        </w:rPr>
        <w:t xml:space="preserve">  и пересекающая сторону </w:t>
      </w:r>
      <w:r w:rsidRPr="00EF14BF">
        <w:rPr>
          <w:noProof/>
          <w:sz w:val="28"/>
          <w:szCs w:val="28"/>
        </w:rPr>
        <w:t xml:space="preserve"> </w:t>
      </w:r>
      <w:r>
        <w:rPr>
          <w:noProof/>
          <w:sz w:val="28"/>
          <w:szCs w:val="28"/>
          <w:lang w:val="en-US"/>
        </w:rPr>
        <w:t>DA</w:t>
      </w:r>
      <w:r w:rsidRPr="00EF14BF">
        <w:rPr>
          <w:noProof/>
          <w:sz w:val="28"/>
          <w:szCs w:val="28"/>
        </w:rPr>
        <w:t xml:space="preserve"> </w:t>
      </w:r>
      <w:r>
        <w:rPr>
          <w:noProof/>
          <w:sz w:val="28"/>
          <w:szCs w:val="28"/>
        </w:rPr>
        <w:t xml:space="preserve"> в точке  </w:t>
      </w:r>
      <w:r>
        <w:rPr>
          <w:noProof/>
          <w:sz w:val="28"/>
          <w:szCs w:val="28"/>
          <w:lang w:val="en-US"/>
        </w:rPr>
        <w:t>N</w:t>
      </w:r>
      <w:r>
        <w:rPr>
          <w:noProof/>
          <w:sz w:val="28"/>
          <w:szCs w:val="28"/>
        </w:rPr>
        <w:t xml:space="preserve">.  </w:t>
      </w:r>
    </w:p>
    <w:p w:rsidR="00132D5D" w:rsidRDefault="00132D5D" w:rsidP="00132D5D">
      <w:pPr>
        <w:ind w:left="360"/>
        <w:rPr>
          <w:sz w:val="28"/>
          <w:szCs w:val="28"/>
        </w:rPr>
      </w:pPr>
      <w:r>
        <w:rPr>
          <w:noProof/>
          <w:sz w:val="28"/>
          <w:szCs w:val="28"/>
        </w:rPr>
        <w:t xml:space="preserve">     Найдите углы треугольника  </w:t>
      </w:r>
      <w:r w:rsidRPr="00EF14BF">
        <w:rPr>
          <w:noProof/>
          <w:sz w:val="28"/>
          <w:szCs w:val="28"/>
        </w:rPr>
        <w:t xml:space="preserve"> </w:t>
      </w:r>
      <w:r>
        <w:rPr>
          <w:noProof/>
          <w:sz w:val="28"/>
          <w:szCs w:val="28"/>
          <w:lang w:val="en-US"/>
        </w:rPr>
        <w:t>DMN</w:t>
      </w:r>
      <w:r>
        <w:rPr>
          <w:noProof/>
          <w:sz w:val="28"/>
          <w:szCs w:val="28"/>
        </w:rPr>
        <w:t xml:space="preserve">,  если </w:t>
      </w:r>
      <w:r w:rsidRPr="00EF14BF">
        <w:rPr>
          <w:noProof/>
          <w:sz w:val="28"/>
          <w:szCs w:val="28"/>
        </w:rPr>
        <w:t xml:space="preserve"> </w:t>
      </w:r>
      <w:r w:rsidRPr="000327B0">
        <w:rPr>
          <w:position w:val="-4"/>
          <w:sz w:val="28"/>
          <w:szCs w:val="28"/>
        </w:rPr>
        <w:object w:dxaOrig="260" w:dyaOrig="240">
          <v:shape id="_x0000_i1042" type="#_x0000_t75" style="width:15.75pt;height:15pt" o:ole="">
            <v:imagedata r:id="rId8" o:title=""/>
          </v:shape>
          <o:OLEObject Type="Embed" ProgID="Equation.3" ShapeID="_x0000_i1042" DrawAspect="Content" ObjectID="_1461330911" r:id="rId28"/>
        </w:object>
      </w:r>
      <w:r>
        <w:rPr>
          <w:noProof/>
          <w:sz w:val="28"/>
          <w:szCs w:val="28"/>
          <w:lang w:val="en-US"/>
        </w:rPr>
        <w:t>ADC</w:t>
      </w:r>
      <w:r>
        <w:rPr>
          <w:noProof/>
          <w:sz w:val="28"/>
          <w:szCs w:val="28"/>
        </w:rPr>
        <w:t xml:space="preserve"> = </w:t>
      </w:r>
      <w:r w:rsidRPr="00E954BF">
        <w:rPr>
          <w:noProof/>
          <w:sz w:val="28"/>
          <w:szCs w:val="28"/>
        </w:rPr>
        <w:t>72</w:t>
      </w:r>
      <w:r>
        <w:rPr>
          <w:noProof/>
          <w:sz w:val="28"/>
          <w:szCs w:val="28"/>
          <w:vertAlign w:val="superscript"/>
        </w:rPr>
        <w:t>о</w:t>
      </w:r>
      <w:r>
        <w:rPr>
          <w:noProof/>
          <w:sz w:val="28"/>
          <w:szCs w:val="28"/>
        </w:rPr>
        <w:t>.</w:t>
      </w: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Pr="007B539E" w:rsidRDefault="00132D5D" w:rsidP="00132D5D">
      <w:pPr>
        <w:jc w:val="center"/>
        <w:rPr>
          <w:b/>
          <w:sz w:val="28"/>
          <w:szCs w:val="28"/>
        </w:rPr>
      </w:pPr>
      <w:r w:rsidRPr="007B539E">
        <w:rPr>
          <w:b/>
          <w:sz w:val="28"/>
          <w:szCs w:val="28"/>
        </w:rPr>
        <w:lastRenderedPageBreak/>
        <w:t>Контрольная работа №4</w:t>
      </w:r>
    </w:p>
    <w:p w:rsidR="00132D5D" w:rsidRDefault="00132D5D" w:rsidP="00132D5D">
      <w:pPr>
        <w:jc w:val="center"/>
        <w:rPr>
          <w:b/>
          <w:sz w:val="28"/>
          <w:szCs w:val="28"/>
        </w:rPr>
      </w:pPr>
      <w:r w:rsidRPr="007B539E">
        <w:rPr>
          <w:b/>
          <w:sz w:val="28"/>
          <w:szCs w:val="28"/>
        </w:rPr>
        <w:t xml:space="preserve">Соотношения между сторонами и углами треугольника </w:t>
      </w:r>
    </w:p>
    <w:p w:rsidR="00132D5D" w:rsidRDefault="00132D5D" w:rsidP="00132D5D">
      <w:pPr>
        <w:jc w:val="center"/>
        <w:rPr>
          <w:b/>
          <w:sz w:val="28"/>
          <w:szCs w:val="28"/>
        </w:rPr>
      </w:pPr>
      <w:r w:rsidRPr="007B539E">
        <w:rPr>
          <w:b/>
          <w:sz w:val="28"/>
          <w:szCs w:val="28"/>
        </w:rPr>
        <w:t>Вариант 1</w:t>
      </w:r>
    </w:p>
    <w:p w:rsidR="00132D5D" w:rsidRPr="007B539E" w:rsidRDefault="00132D5D" w:rsidP="00132D5D">
      <w:pPr>
        <w:jc w:val="center"/>
        <w:rPr>
          <w:b/>
          <w:sz w:val="28"/>
          <w:szCs w:val="28"/>
        </w:rPr>
      </w:pPr>
    </w:p>
    <w:p w:rsidR="00132D5D" w:rsidRDefault="00132D5D" w:rsidP="00132D5D">
      <w:pPr>
        <w:numPr>
          <w:ilvl w:val="0"/>
          <w:numId w:val="19"/>
        </w:numPr>
        <w:rPr>
          <w:sz w:val="28"/>
          <w:szCs w:val="28"/>
        </w:rPr>
      </w:pPr>
      <w:r>
        <w:rPr>
          <w:sz w:val="28"/>
          <w:szCs w:val="28"/>
        </w:rPr>
        <w:t xml:space="preserve">В треугольнике </w:t>
      </w:r>
      <w:r>
        <w:rPr>
          <w:sz w:val="28"/>
          <w:szCs w:val="28"/>
          <w:lang w:val="en-US"/>
        </w:rPr>
        <w:t>CDE</w:t>
      </w:r>
      <w:r w:rsidRPr="0022690A">
        <w:rPr>
          <w:sz w:val="28"/>
          <w:szCs w:val="28"/>
        </w:rPr>
        <w:t xml:space="preserve"> </w:t>
      </w:r>
      <w:r>
        <w:rPr>
          <w:sz w:val="28"/>
          <w:szCs w:val="28"/>
        </w:rPr>
        <w:t xml:space="preserve"> точка  К  лежит на отрезке  СЕ, причем  </w:t>
      </w:r>
      <w:r w:rsidRPr="000327B0">
        <w:rPr>
          <w:position w:val="-4"/>
          <w:sz w:val="28"/>
          <w:szCs w:val="28"/>
        </w:rPr>
        <w:object w:dxaOrig="260" w:dyaOrig="240">
          <v:shape id="_x0000_i1043" type="#_x0000_t75" style="width:15.75pt;height:15pt" o:ole="">
            <v:imagedata r:id="rId8" o:title=""/>
          </v:shape>
          <o:OLEObject Type="Embed" ProgID="Equation.3" ShapeID="_x0000_i1043" DrawAspect="Content" ObjectID="_1461330912" r:id="rId29"/>
        </w:object>
      </w:r>
      <w:r>
        <w:rPr>
          <w:sz w:val="28"/>
          <w:szCs w:val="28"/>
        </w:rPr>
        <w:t>СК</w:t>
      </w:r>
      <w:r>
        <w:rPr>
          <w:sz w:val="28"/>
          <w:szCs w:val="28"/>
          <w:lang w:val="en-US"/>
        </w:rPr>
        <w:t>D</w:t>
      </w:r>
      <w:r>
        <w:rPr>
          <w:sz w:val="28"/>
          <w:szCs w:val="28"/>
        </w:rPr>
        <w:t xml:space="preserve"> – острый угол. Докажите, что </w:t>
      </w:r>
      <w:r w:rsidRPr="007B539E">
        <w:rPr>
          <w:sz w:val="28"/>
          <w:szCs w:val="28"/>
        </w:rPr>
        <w:t xml:space="preserve"> </w:t>
      </w:r>
      <w:r>
        <w:rPr>
          <w:sz w:val="28"/>
          <w:szCs w:val="28"/>
          <w:lang w:val="en-US"/>
        </w:rPr>
        <w:t>DE</w:t>
      </w:r>
      <w:r w:rsidRPr="007B539E">
        <w:rPr>
          <w:sz w:val="28"/>
          <w:szCs w:val="28"/>
        </w:rPr>
        <w:t xml:space="preserve"> &gt; </w:t>
      </w:r>
      <w:r>
        <w:rPr>
          <w:sz w:val="28"/>
          <w:szCs w:val="28"/>
          <w:lang w:val="en-US"/>
        </w:rPr>
        <w:t>DK</w:t>
      </w:r>
      <w:r w:rsidRPr="0022690A">
        <w:rPr>
          <w:sz w:val="28"/>
          <w:szCs w:val="28"/>
        </w:rPr>
        <w:t>.</w:t>
      </w:r>
    </w:p>
    <w:p w:rsidR="00132D5D" w:rsidRDefault="00132D5D" w:rsidP="00132D5D">
      <w:pPr>
        <w:ind w:left="360"/>
        <w:rPr>
          <w:sz w:val="28"/>
          <w:szCs w:val="28"/>
        </w:rPr>
      </w:pPr>
    </w:p>
    <w:p w:rsidR="00132D5D" w:rsidRDefault="00132D5D" w:rsidP="00132D5D">
      <w:pPr>
        <w:numPr>
          <w:ilvl w:val="0"/>
          <w:numId w:val="19"/>
        </w:numPr>
        <w:rPr>
          <w:sz w:val="28"/>
          <w:szCs w:val="28"/>
        </w:rPr>
      </w:pPr>
      <w:r>
        <w:rPr>
          <w:sz w:val="28"/>
          <w:szCs w:val="28"/>
        </w:rPr>
        <w:t xml:space="preserve">Основание равнобедренного треугольника равно </w:t>
      </w:r>
      <w:smartTag w:uri="urn:schemas-microsoft-com:office:smarttags" w:element="metricconverter">
        <w:smartTagPr>
          <w:attr w:name="ProductID" w:val="29,9 см"/>
        </w:smartTagPr>
        <w:r>
          <w:rPr>
            <w:sz w:val="28"/>
            <w:szCs w:val="28"/>
          </w:rPr>
          <w:t>29,9 см</w:t>
        </w:r>
      </w:smartTag>
      <w:r>
        <w:rPr>
          <w:sz w:val="28"/>
          <w:szCs w:val="28"/>
        </w:rPr>
        <w:t xml:space="preserve">. Могут ли боковые стороны быть равными </w:t>
      </w:r>
      <w:smartTag w:uri="urn:schemas-microsoft-com:office:smarttags" w:element="metricconverter">
        <w:smartTagPr>
          <w:attr w:name="ProductID" w:val="15 см"/>
        </w:smartTagPr>
        <w:r>
          <w:rPr>
            <w:sz w:val="28"/>
            <w:szCs w:val="28"/>
          </w:rPr>
          <w:t>15 см</w:t>
        </w:r>
      </w:smartTag>
      <w:r>
        <w:rPr>
          <w:sz w:val="28"/>
          <w:szCs w:val="28"/>
        </w:rPr>
        <w:t xml:space="preserve"> каждая?</w:t>
      </w:r>
    </w:p>
    <w:p w:rsidR="00132D5D" w:rsidRDefault="00132D5D" w:rsidP="00132D5D">
      <w:pPr>
        <w:rPr>
          <w:sz w:val="28"/>
          <w:szCs w:val="28"/>
        </w:rPr>
      </w:pPr>
    </w:p>
    <w:p w:rsidR="00132D5D" w:rsidRDefault="00132D5D" w:rsidP="00132D5D">
      <w:pPr>
        <w:numPr>
          <w:ilvl w:val="0"/>
          <w:numId w:val="19"/>
        </w:numPr>
        <w:rPr>
          <w:sz w:val="28"/>
          <w:szCs w:val="28"/>
        </w:rPr>
      </w:pPr>
      <w:r>
        <w:rPr>
          <w:noProof/>
          <w:sz w:val="28"/>
          <w:szCs w:val="28"/>
        </w:rPr>
        <w:t xml:space="preserve">Заданы отрезки РК,  РМ и угол Р.  </w:t>
      </w:r>
      <w:r w:rsidRPr="006E7982">
        <w:rPr>
          <w:noProof/>
          <w:sz w:val="28"/>
          <w:szCs w:val="28"/>
        </w:rPr>
        <w:t xml:space="preserve">Постройте треугольник  АВС </w:t>
      </w:r>
      <w:r>
        <w:rPr>
          <w:noProof/>
          <w:sz w:val="28"/>
          <w:szCs w:val="28"/>
        </w:rPr>
        <w:t xml:space="preserve">так, чтобы  АВ = РМ,  АС = РК,  </w:t>
      </w:r>
      <w:r w:rsidRPr="000327B0">
        <w:rPr>
          <w:position w:val="-4"/>
          <w:sz w:val="28"/>
          <w:szCs w:val="28"/>
        </w:rPr>
        <w:object w:dxaOrig="260" w:dyaOrig="240">
          <v:shape id="_x0000_i1044" type="#_x0000_t75" style="width:15.75pt;height:15pt" o:ole="">
            <v:imagedata r:id="rId8" o:title=""/>
          </v:shape>
          <o:OLEObject Type="Embed" ProgID="Equation.3" ShapeID="_x0000_i1044" DrawAspect="Content" ObjectID="_1461330913" r:id="rId30"/>
        </w:object>
      </w:r>
      <w:r>
        <w:rPr>
          <w:noProof/>
          <w:sz w:val="28"/>
          <w:szCs w:val="28"/>
        </w:rPr>
        <w:t>А =</w:t>
      </w:r>
      <w:r w:rsidRPr="000327B0">
        <w:rPr>
          <w:position w:val="-4"/>
          <w:sz w:val="28"/>
          <w:szCs w:val="28"/>
        </w:rPr>
        <w:object w:dxaOrig="260" w:dyaOrig="240">
          <v:shape id="_x0000_i1045" type="#_x0000_t75" style="width:15.75pt;height:15pt" o:ole="">
            <v:imagedata r:id="rId8" o:title=""/>
          </v:shape>
          <o:OLEObject Type="Embed" ProgID="Equation.3" ShapeID="_x0000_i1045" DrawAspect="Content" ObjectID="_1461330914" r:id="rId31"/>
        </w:object>
      </w:r>
      <w:r>
        <w:rPr>
          <w:noProof/>
          <w:sz w:val="28"/>
          <w:szCs w:val="28"/>
        </w:rPr>
        <w:t>Р.</w:t>
      </w:r>
    </w:p>
    <w:p w:rsidR="00132D5D" w:rsidRDefault="00132D5D" w:rsidP="00132D5D">
      <w:pPr>
        <w:rPr>
          <w:sz w:val="28"/>
          <w:szCs w:val="28"/>
        </w:rPr>
      </w:pPr>
    </w:p>
    <w:p w:rsidR="00132D5D" w:rsidRDefault="00132D5D" w:rsidP="00132D5D">
      <w:pPr>
        <w:numPr>
          <w:ilvl w:val="0"/>
          <w:numId w:val="19"/>
        </w:numPr>
        <w:rPr>
          <w:sz w:val="28"/>
          <w:szCs w:val="28"/>
        </w:rPr>
      </w:pPr>
      <w:r>
        <w:rPr>
          <w:noProof/>
          <w:sz w:val="28"/>
          <w:szCs w:val="28"/>
        </w:rPr>
        <w:t>С помощью циркуля и линейки постройте угол, равный 150</w:t>
      </w:r>
      <w:r>
        <w:rPr>
          <w:sz w:val="28"/>
          <w:szCs w:val="28"/>
          <w:vertAlign w:val="superscript"/>
        </w:rPr>
        <w:t>о</w:t>
      </w:r>
      <w:r>
        <w:rPr>
          <w:noProof/>
          <w:sz w:val="28"/>
          <w:szCs w:val="28"/>
        </w:rPr>
        <w:t>.</w:t>
      </w:r>
    </w:p>
    <w:p w:rsidR="00132D5D" w:rsidRDefault="00132D5D" w:rsidP="00132D5D">
      <w:pPr>
        <w:rPr>
          <w:sz w:val="28"/>
          <w:szCs w:val="28"/>
        </w:rPr>
      </w:pPr>
    </w:p>
    <w:p w:rsidR="00132D5D" w:rsidRDefault="00132D5D" w:rsidP="00132D5D">
      <w:pPr>
        <w:ind w:left="360"/>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Default="00132D5D" w:rsidP="00132D5D">
      <w:pPr>
        <w:jc w:val="center"/>
        <w:rPr>
          <w:b/>
          <w:sz w:val="28"/>
          <w:szCs w:val="28"/>
        </w:rPr>
      </w:pPr>
    </w:p>
    <w:p w:rsidR="00132D5D" w:rsidRPr="007B539E" w:rsidRDefault="00132D5D" w:rsidP="00132D5D">
      <w:pPr>
        <w:jc w:val="center"/>
        <w:rPr>
          <w:b/>
          <w:sz w:val="28"/>
          <w:szCs w:val="28"/>
        </w:rPr>
      </w:pPr>
      <w:r w:rsidRPr="007B539E">
        <w:rPr>
          <w:b/>
          <w:sz w:val="28"/>
          <w:szCs w:val="28"/>
        </w:rPr>
        <w:lastRenderedPageBreak/>
        <w:t>Контрольная работа №4</w:t>
      </w:r>
    </w:p>
    <w:p w:rsidR="00132D5D" w:rsidRDefault="00132D5D" w:rsidP="00132D5D">
      <w:pPr>
        <w:jc w:val="center"/>
        <w:rPr>
          <w:b/>
          <w:sz w:val="28"/>
          <w:szCs w:val="28"/>
        </w:rPr>
      </w:pPr>
      <w:r w:rsidRPr="007B539E">
        <w:rPr>
          <w:b/>
          <w:sz w:val="28"/>
          <w:szCs w:val="28"/>
        </w:rPr>
        <w:t xml:space="preserve">Соотношения между сторонами и углами треугольника </w:t>
      </w:r>
    </w:p>
    <w:p w:rsidR="00132D5D" w:rsidRPr="007B539E" w:rsidRDefault="00132D5D" w:rsidP="00132D5D">
      <w:pPr>
        <w:jc w:val="center"/>
        <w:rPr>
          <w:b/>
          <w:sz w:val="28"/>
          <w:szCs w:val="28"/>
        </w:rPr>
      </w:pPr>
      <w:r w:rsidRPr="007B539E">
        <w:rPr>
          <w:b/>
          <w:sz w:val="28"/>
          <w:szCs w:val="28"/>
        </w:rPr>
        <w:t>Вариант 2</w:t>
      </w:r>
    </w:p>
    <w:p w:rsidR="00132D5D" w:rsidRDefault="00132D5D" w:rsidP="00132D5D">
      <w:pPr>
        <w:jc w:val="center"/>
        <w:rPr>
          <w:b/>
          <w:sz w:val="32"/>
          <w:szCs w:val="32"/>
        </w:rPr>
      </w:pPr>
    </w:p>
    <w:p w:rsidR="00132D5D" w:rsidRDefault="00132D5D" w:rsidP="00132D5D">
      <w:pPr>
        <w:numPr>
          <w:ilvl w:val="0"/>
          <w:numId w:val="23"/>
        </w:numPr>
        <w:rPr>
          <w:sz w:val="28"/>
          <w:szCs w:val="28"/>
        </w:rPr>
      </w:pPr>
      <w:r>
        <w:rPr>
          <w:sz w:val="28"/>
          <w:szCs w:val="28"/>
        </w:rPr>
        <w:t xml:space="preserve">В треугольнике </w:t>
      </w:r>
      <w:r>
        <w:rPr>
          <w:sz w:val="28"/>
          <w:szCs w:val="28"/>
          <w:lang w:val="en-US"/>
        </w:rPr>
        <w:t>MNP</w:t>
      </w:r>
      <w:r w:rsidRPr="0022690A">
        <w:rPr>
          <w:sz w:val="28"/>
          <w:szCs w:val="28"/>
        </w:rPr>
        <w:t xml:space="preserve"> </w:t>
      </w:r>
      <w:r>
        <w:rPr>
          <w:sz w:val="28"/>
          <w:szCs w:val="28"/>
        </w:rPr>
        <w:t xml:space="preserve"> точка  К  лежит на отрезке  </w:t>
      </w:r>
      <w:r>
        <w:rPr>
          <w:sz w:val="28"/>
          <w:szCs w:val="28"/>
          <w:lang w:val="en-US"/>
        </w:rPr>
        <w:t>MN</w:t>
      </w:r>
      <w:r>
        <w:rPr>
          <w:sz w:val="28"/>
          <w:szCs w:val="28"/>
        </w:rPr>
        <w:t xml:space="preserve">, причем  </w:t>
      </w:r>
      <w:r w:rsidRPr="000327B0">
        <w:rPr>
          <w:position w:val="-4"/>
          <w:sz w:val="28"/>
          <w:szCs w:val="28"/>
        </w:rPr>
        <w:object w:dxaOrig="260" w:dyaOrig="240">
          <v:shape id="_x0000_i1046" type="#_x0000_t75" style="width:15.75pt;height:15pt" o:ole="">
            <v:imagedata r:id="rId8" o:title=""/>
          </v:shape>
          <o:OLEObject Type="Embed" ProgID="Equation.3" ShapeID="_x0000_i1046" DrawAspect="Content" ObjectID="_1461330915" r:id="rId32"/>
        </w:object>
      </w:r>
      <w:r>
        <w:rPr>
          <w:sz w:val="28"/>
          <w:szCs w:val="28"/>
          <w:lang w:val="en-US"/>
        </w:rPr>
        <w:t>NKP</w:t>
      </w:r>
      <w:r>
        <w:rPr>
          <w:sz w:val="28"/>
          <w:szCs w:val="28"/>
        </w:rPr>
        <w:t xml:space="preserve"> – острый угол. Докажите, что </w:t>
      </w:r>
      <w:r w:rsidRPr="00CE6707">
        <w:rPr>
          <w:sz w:val="28"/>
          <w:szCs w:val="28"/>
        </w:rPr>
        <w:t xml:space="preserve"> </w:t>
      </w:r>
      <w:r>
        <w:rPr>
          <w:sz w:val="28"/>
          <w:szCs w:val="28"/>
          <w:lang w:val="en-US"/>
        </w:rPr>
        <w:t>KP</w:t>
      </w:r>
      <w:r w:rsidRPr="00CE6707">
        <w:rPr>
          <w:sz w:val="28"/>
          <w:szCs w:val="28"/>
        </w:rPr>
        <w:t xml:space="preserve"> &lt; </w:t>
      </w:r>
      <w:r>
        <w:rPr>
          <w:sz w:val="28"/>
          <w:szCs w:val="28"/>
          <w:lang w:val="en-US"/>
        </w:rPr>
        <w:t>MP</w:t>
      </w:r>
      <w:r w:rsidRPr="0022690A">
        <w:rPr>
          <w:sz w:val="28"/>
          <w:szCs w:val="28"/>
        </w:rPr>
        <w:t>.</w:t>
      </w:r>
    </w:p>
    <w:p w:rsidR="00132D5D" w:rsidRDefault="00132D5D" w:rsidP="00132D5D">
      <w:pPr>
        <w:ind w:left="360"/>
        <w:rPr>
          <w:sz w:val="28"/>
          <w:szCs w:val="28"/>
        </w:rPr>
      </w:pPr>
    </w:p>
    <w:p w:rsidR="00132D5D" w:rsidRDefault="00132D5D" w:rsidP="00132D5D">
      <w:pPr>
        <w:numPr>
          <w:ilvl w:val="0"/>
          <w:numId w:val="23"/>
        </w:numPr>
        <w:rPr>
          <w:sz w:val="28"/>
          <w:szCs w:val="28"/>
        </w:rPr>
      </w:pPr>
      <w:r>
        <w:rPr>
          <w:sz w:val="28"/>
          <w:szCs w:val="28"/>
        </w:rPr>
        <w:t xml:space="preserve">Боковые стороны  равнобедренного треугольника равны </w:t>
      </w:r>
      <w:smartTag w:uri="urn:schemas-microsoft-com:office:smarttags" w:element="metricconverter">
        <w:smartTagPr>
          <w:attr w:name="ProductID" w:val="10 см"/>
        </w:smartTagPr>
        <w:r>
          <w:rPr>
            <w:sz w:val="28"/>
            <w:szCs w:val="28"/>
          </w:rPr>
          <w:t>10 см</w:t>
        </w:r>
      </w:smartTag>
      <w:r>
        <w:rPr>
          <w:sz w:val="28"/>
          <w:szCs w:val="28"/>
        </w:rPr>
        <w:t xml:space="preserve">. Может ли основание быть равным  </w:t>
      </w:r>
      <w:smartTag w:uri="urn:schemas-microsoft-com:office:smarttags" w:element="metricconverter">
        <w:smartTagPr>
          <w:attr w:name="ProductID" w:val="20,01 см"/>
        </w:smartTagPr>
        <w:r>
          <w:rPr>
            <w:sz w:val="28"/>
            <w:szCs w:val="28"/>
          </w:rPr>
          <w:t>20,01 см</w:t>
        </w:r>
      </w:smartTag>
      <w:r>
        <w:rPr>
          <w:sz w:val="28"/>
          <w:szCs w:val="28"/>
        </w:rPr>
        <w:t>?</w:t>
      </w:r>
    </w:p>
    <w:p w:rsidR="00132D5D" w:rsidRDefault="00132D5D" w:rsidP="00132D5D">
      <w:pPr>
        <w:rPr>
          <w:sz w:val="28"/>
          <w:szCs w:val="28"/>
        </w:rPr>
      </w:pPr>
    </w:p>
    <w:p w:rsidR="00132D5D" w:rsidRDefault="00132D5D" w:rsidP="00132D5D">
      <w:pPr>
        <w:numPr>
          <w:ilvl w:val="0"/>
          <w:numId w:val="23"/>
        </w:numPr>
        <w:rPr>
          <w:sz w:val="28"/>
          <w:szCs w:val="28"/>
        </w:rPr>
      </w:pPr>
      <w:r>
        <w:rPr>
          <w:noProof/>
          <w:sz w:val="28"/>
          <w:szCs w:val="28"/>
        </w:rPr>
        <w:t xml:space="preserve">Заданы отрезки КЕ,  угол К и угол Е.  </w:t>
      </w:r>
      <w:r w:rsidRPr="006E7982">
        <w:rPr>
          <w:noProof/>
          <w:sz w:val="28"/>
          <w:szCs w:val="28"/>
        </w:rPr>
        <w:t xml:space="preserve">Постройте треугольник  АВС </w:t>
      </w:r>
      <w:r>
        <w:rPr>
          <w:noProof/>
          <w:sz w:val="28"/>
          <w:szCs w:val="28"/>
        </w:rPr>
        <w:t xml:space="preserve">так, чтобы  АВ = КЕ,   </w:t>
      </w:r>
      <w:r w:rsidRPr="000327B0">
        <w:rPr>
          <w:position w:val="-4"/>
          <w:sz w:val="28"/>
          <w:szCs w:val="28"/>
        </w:rPr>
        <w:object w:dxaOrig="260" w:dyaOrig="240">
          <v:shape id="_x0000_i1047" type="#_x0000_t75" style="width:15.75pt;height:15pt" o:ole="">
            <v:imagedata r:id="rId8" o:title=""/>
          </v:shape>
          <o:OLEObject Type="Embed" ProgID="Equation.3" ShapeID="_x0000_i1047" DrawAspect="Content" ObjectID="_1461330916" r:id="rId33"/>
        </w:object>
      </w:r>
      <w:r>
        <w:rPr>
          <w:noProof/>
          <w:sz w:val="28"/>
          <w:szCs w:val="28"/>
        </w:rPr>
        <w:t>А =</w:t>
      </w:r>
      <w:r w:rsidRPr="000327B0">
        <w:rPr>
          <w:position w:val="-4"/>
          <w:sz w:val="28"/>
          <w:szCs w:val="28"/>
        </w:rPr>
        <w:object w:dxaOrig="260" w:dyaOrig="240">
          <v:shape id="_x0000_i1048" type="#_x0000_t75" style="width:15.75pt;height:15pt" o:ole="">
            <v:imagedata r:id="rId8" o:title=""/>
          </v:shape>
          <o:OLEObject Type="Embed" ProgID="Equation.3" ShapeID="_x0000_i1048" DrawAspect="Content" ObjectID="_1461330917" r:id="rId34"/>
        </w:object>
      </w:r>
      <w:r>
        <w:rPr>
          <w:noProof/>
          <w:sz w:val="28"/>
          <w:szCs w:val="28"/>
        </w:rPr>
        <w:t xml:space="preserve">К,  </w:t>
      </w:r>
      <w:r w:rsidRPr="000327B0">
        <w:rPr>
          <w:position w:val="-4"/>
          <w:sz w:val="28"/>
          <w:szCs w:val="28"/>
        </w:rPr>
        <w:object w:dxaOrig="260" w:dyaOrig="240">
          <v:shape id="_x0000_i1049" type="#_x0000_t75" style="width:15.75pt;height:15pt" o:ole="">
            <v:imagedata r:id="rId8" o:title=""/>
          </v:shape>
          <o:OLEObject Type="Embed" ProgID="Equation.3" ShapeID="_x0000_i1049" DrawAspect="Content" ObjectID="_1461330918" r:id="rId35"/>
        </w:object>
      </w:r>
      <w:r>
        <w:rPr>
          <w:noProof/>
          <w:sz w:val="28"/>
          <w:szCs w:val="28"/>
        </w:rPr>
        <w:t>В =</w:t>
      </w:r>
      <w:r w:rsidRPr="000327B0">
        <w:rPr>
          <w:position w:val="-4"/>
          <w:sz w:val="28"/>
          <w:szCs w:val="28"/>
        </w:rPr>
        <w:object w:dxaOrig="260" w:dyaOrig="240">
          <v:shape id="_x0000_i1050" type="#_x0000_t75" style="width:15.75pt;height:15pt" o:ole="">
            <v:imagedata r:id="rId8" o:title=""/>
          </v:shape>
          <o:OLEObject Type="Embed" ProgID="Equation.3" ShapeID="_x0000_i1050" DrawAspect="Content" ObjectID="_1461330919" r:id="rId36"/>
        </w:object>
      </w:r>
      <w:r>
        <w:rPr>
          <w:noProof/>
          <w:sz w:val="28"/>
          <w:szCs w:val="28"/>
        </w:rPr>
        <w:t>Е.</w:t>
      </w:r>
    </w:p>
    <w:p w:rsidR="00132D5D" w:rsidRDefault="00132D5D" w:rsidP="00132D5D">
      <w:pPr>
        <w:rPr>
          <w:sz w:val="28"/>
          <w:szCs w:val="28"/>
        </w:rPr>
      </w:pPr>
    </w:p>
    <w:p w:rsidR="00132D5D" w:rsidRDefault="00132D5D" w:rsidP="00132D5D">
      <w:pPr>
        <w:numPr>
          <w:ilvl w:val="0"/>
          <w:numId w:val="23"/>
        </w:numPr>
        <w:rPr>
          <w:sz w:val="28"/>
          <w:szCs w:val="28"/>
        </w:rPr>
      </w:pPr>
      <w:r>
        <w:rPr>
          <w:noProof/>
          <w:sz w:val="28"/>
          <w:szCs w:val="28"/>
        </w:rPr>
        <w:t>С помощью циркуля и линейки постройте угол, равный 105</w:t>
      </w:r>
      <w:r>
        <w:rPr>
          <w:sz w:val="28"/>
          <w:szCs w:val="28"/>
          <w:vertAlign w:val="superscript"/>
        </w:rPr>
        <w:t>о</w:t>
      </w:r>
      <w:r>
        <w:rPr>
          <w:noProof/>
          <w:sz w:val="28"/>
          <w:szCs w:val="28"/>
        </w:rPr>
        <w:t>.</w:t>
      </w:r>
    </w:p>
    <w:p w:rsidR="00132D5D" w:rsidRDefault="00132D5D" w:rsidP="00132D5D">
      <w:pPr>
        <w:ind w:left="360"/>
        <w:rPr>
          <w:sz w:val="28"/>
          <w:szCs w:val="28"/>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9E4016">
      <w:pPr>
        <w:pStyle w:val="ParagraphStyle"/>
        <w:jc w:val="center"/>
        <w:rPr>
          <w:rFonts w:ascii="Times New Roman" w:hAnsi="Times New Roman" w:cs="Times New Roman"/>
          <w:i/>
          <w:iCs/>
          <w:sz w:val="20"/>
          <w:szCs w:val="20"/>
        </w:rPr>
      </w:pPr>
    </w:p>
    <w:p w:rsidR="00132D5D" w:rsidRDefault="00132D5D" w:rsidP="00132D5D">
      <w:pPr>
        <w:jc w:val="center"/>
        <w:rPr>
          <w:b/>
          <w:sz w:val="32"/>
          <w:szCs w:val="32"/>
        </w:rPr>
      </w:pPr>
      <w:r>
        <w:rPr>
          <w:b/>
          <w:sz w:val="32"/>
          <w:szCs w:val="32"/>
        </w:rPr>
        <w:t>Контрольная работа №5</w:t>
      </w:r>
    </w:p>
    <w:p w:rsidR="00132D5D" w:rsidRPr="004E720F" w:rsidRDefault="00132D5D" w:rsidP="00132D5D">
      <w:pPr>
        <w:jc w:val="center"/>
        <w:rPr>
          <w:b/>
          <w:sz w:val="32"/>
          <w:szCs w:val="32"/>
        </w:rPr>
      </w:pPr>
      <w:r w:rsidRPr="004E720F">
        <w:rPr>
          <w:b/>
          <w:sz w:val="32"/>
          <w:szCs w:val="32"/>
        </w:rPr>
        <w:t>Итоговое повторение курса геометрии 7 класса</w:t>
      </w:r>
    </w:p>
    <w:p w:rsidR="00132D5D" w:rsidRDefault="00132D5D" w:rsidP="00132D5D">
      <w:pPr>
        <w:jc w:val="center"/>
        <w:rPr>
          <w:b/>
          <w:sz w:val="32"/>
          <w:szCs w:val="32"/>
        </w:rPr>
      </w:pPr>
      <w:r>
        <w:rPr>
          <w:b/>
          <w:sz w:val="32"/>
          <w:szCs w:val="32"/>
        </w:rPr>
        <w:t>Вариант 1</w:t>
      </w:r>
    </w:p>
    <w:p w:rsidR="00132D5D" w:rsidRDefault="00132D5D" w:rsidP="00132D5D">
      <w:pPr>
        <w:jc w:val="center"/>
        <w:rPr>
          <w:b/>
          <w:sz w:val="32"/>
          <w:szCs w:val="32"/>
        </w:rPr>
      </w:pPr>
    </w:p>
    <w:p w:rsidR="00132D5D" w:rsidRDefault="00132D5D" w:rsidP="00132D5D">
      <w:pPr>
        <w:numPr>
          <w:ilvl w:val="0"/>
          <w:numId w:val="19"/>
        </w:numPr>
        <w:rPr>
          <w:sz w:val="28"/>
          <w:szCs w:val="28"/>
        </w:rPr>
      </w:pPr>
      <w:r>
        <w:rPr>
          <w:sz w:val="28"/>
          <w:szCs w:val="28"/>
        </w:rPr>
        <w:t>Сумма двух углов, которые получаются при пересечении двух прямых, равна  50</w:t>
      </w:r>
      <w:r>
        <w:rPr>
          <w:sz w:val="28"/>
          <w:szCs w:val="28"/>
          <w:vertAlign w:val="superscript"/>
        </w:rPr>
        <w:t>о</w:t>
      </w:r>
      <w:r>
        <w:rPr>
          <w:sz w:val="28"/>
          <w:szCs w:val="28"/>
        </w:rPr>
        <w:t xml:space="preserve">.  Найдите эти углы.  </w:t>
      </w:r>
    </w:p>
    <w:p w:rsidR="00132D5D" w:rsidRDefault="00132D5D" w:rsidP="00132D5D">
      <w:pPr>
        <w:ind w:left="360"/>
        <w:rPr>
          <w:sz w:val="28"/>
          <w:szCs w:val="28"/>
        </w:rPr>
      </w:pPr>
    </w:p>
    <w:p w:rsidR="00132D5D" w:rsidRDefault="00132D5D" w:rsidP="00132D5D">
      <w:pPr>
        <w:numPr>
          <w:ilvl w:val="0"/>
          <w:numId w:val="19"/>
        </w:numPr>
        <w:rPr>
          <w:sz w:val="28"/>
          <w:szCs w:val="28"/>
        </w:rPr>
      </w:pPr>
      <w:r>
        <w:rPr>
          <w:sz w:val="28"/>
          <w:szCs w:val="28"/>
        </w:rPr>
        <w:t>В равнобедренном треугольнике  АВС с основанием АС проведена медиана ВМ.  На ней взята точка   О.  Докажите равенство треугольников  АВО  и  СВО.</w:t>
      </w:r>
    </w:p>
    <w:p w:rsidR="00132D5D" w:rsidRDefault="00132D5D" w:rsidP="00132D5D">
      <w:pPr>
        <w:ind w:left="360"/>
        <w:rPr>
          <w:sz w:val="28"/>
          <w:szCs w:val="28"/>
        </w:rPr>
      </w:pPr>
    </w:p>
    <w:p w:rsidR="00132D5D" w:rsidRDefault="00132D5D" w:rsidP="00132D5D">
      <w:pPr>
        <w:numPr>
          <w:ilvl w:val="0"/>
          <w:numId w:val="19"/>
        </w:numPr>
        <w:rPr>
          <w:sz w:val="28"/>
          <w:szCs w:val="28"/>
        </w:rPr>
      </w:pPr>
      <w:r>
        <w:rPr>
          <w:sz w:val="28"/>
          <w:szCs w:val="28"/>
        </w:rPr>
        <w:t>В равнобедренном треугольнике  АВС с основанием АС проведена биссектриса СК.  Найдите углы треугольника  АВС,  если угол              АКС = 60</w:t>
      </w:r>
      <w:r>
        <w:rPr>
          <w:sz w:val="28"/>
          <w:szCs w:val="28"/>
          <w:vertAlign w:val="superscript"/>
        </w:rPr>
        <w:t>о</w:t>
      </w:r>
      <w:r>
        <w:rPr>
          <w:sz w:val="28"/>
          <w:szCs w:val="28"/>
        </w:rPr>
        <w:t>.</w:t>
      </w:r>
    </w:p>
    <w:p w:rsidR="00132D5D" w:rsidRDefault="00132D5D" w:rsidP="00132D5D">
      <w:pPr>
        <w:rPr>
          <w:sz w:val="28"/>
          <w:szCs w:val="28"/>
        </w:rPr>
      </w:pPr>
    </w:p>
    <w:p w:rsidR="00132D5D" w:rsidRDefault="00132D5D" w:rsidP="00132D5D">
      <w:pPr>
        <w:numPr>
          <w:ilvl w:val="0"/>
          <w:numId w:val="19"/>
        </w:numPr>
        <w:rPr>
          <w:sz w:val="28"/>
          <w:szCs w:val="28"/>
        </w:rPr>
      </w:pPr>
      <w:r>
        <w:rPr>
          <w:sz w:val="28"/>
          <w:szCs w:val="28"/>
        </w:rPr>
        <w:t xml:space="preserve">В прямоугольном треугольнике АВС катет АВ равен </w:t>
      </w:r>
      <w:smartTag w:uri="urn:schemas-microsoft-com:office:smarttags" w:element="metricconverter">
        <w:smartTagPr>
          <w:attr w:name="ProductID" w:val="3 см"/>
        </w:smartTagPr>
        <w:r>
          <w:rPr>
            <w:sz w:val="28"/>
            <w:szCs w:val="28"/>
          </w:rPr>
          <w:t>3 см</w:t>
        </w:r>
      </w:smartTag>
      <w:r>
        <w:rPr>
          <w:sz w:val="28"/>
          <w:szCs w:val="28"/>
        </w:rPr>
        <w:t>, угол С равен  15</w:t>
      </w:r>
      <w:r>
        <w:rPr>
          <w:sz w:val="28"/>
          <w:szCs w:val="28"/>
          <w:vertAlign w:val="superscript"/>
        </w:rPr>
        <w:t>о</w:t>
      </w:r>
      <w:r>
        <w:rPr>
          <w:sz w:val="28"/>
          <w:szCs w:val="28"/>
        </w:rPr>
        <w:t xml:space="preserve">. На катете АС отмечена точка </w:t>
      </w:r>
      <w:r>
        <w:rPr>
          <w:sz w:val="28"/>
          <w:szCs w:val="28"/>
          <w:lang w:val="en-US"/>
        </w:rPr>
        <w:t>D</w:t>
      </w:r>
      <w:r w:rsidRPr="004E720F">
        <w:rPr>
          <w:sz w:val="28"/>
          <w:szCs w:val="28"/>
        </w:rPr>
        <w:t xml:space="preserve"> так, что угол С</w:t>
      </w:r>
      <w:r>
        <w:rPr>
          <w:sz w:val="28"/>
          <w:szCs w:val="28"/>
          <w:lang w:val="en-US"/>
        </w:rPr>
        <w:t>BD</w:t>
      </w:r>
      <w:r w:rsidRPr="004E720F">
        <w:rPr>
          <w:sz w:val="28"/>
          <w:szCs w:val="28"/>
        </w:rPr>
        <w:t xml:space="preserve"> равен </w:t>
      </w:r>
      <w:r>
        <w:rPr>
          <w:sz w:val="28"/>
          <w:szCs w:val="28"/>
        </w:rPr>
        <w:t>15</w:t>
      </w:r>
      <w:r>
        <w:rPr>
          <w:sz w:val="28"/>
          <w:szCs w:val="28"/>
          <w:vertAlign w:val="superscript"/>
        </w:rPr>
        <w:t>о</w:t>
      </w:r>
      <w:r>
        <w:rPr>
          <w:sz w:val="28"/>
          <w:szCs w:val="28"/>
        </w:rPr>
        <w:t>.</w:t>
      </w:r>
    </w:p>
    <w:p w:rsidR="00132D5D" w:rsidRPr="004E720F" w:rsidRDefault="00132D5D" w:rsidP="00132D5D">
      <w:pPr>
        <w:rPr>
          <w:sz w:val="28"/>
          <w:szCs w:val="28"/>
        </w:rPr>
      </w:pPr>
      <w:r>
        <w:rPr>
          <w:sz w:val="28"/>
          <w:szCs w:val="28"/>
        </w:rPr>
        <w:t xml:space="preserve">                а) найдите длину отрезка </w:t>
      </w:r>
      <w:r>
        <w:rPr>
          <w:sz w:val="28"/>
          <w:szCs w:val="28"/>
          <w:lang w:val="en-US"/>
        </w:rPr>
        <w:t>BD</w:t>
      </w:r>
      <w:r w:rsidRPr="004E720F">
        <w:rPr>
          <w:sz w:val="28"/>
          <w:szCs w:val="28"/>
        </w:rPr>
        <w:t>.</w:t>
      </w:r>
    </w:p>
    <w:p w:rsidR="00132D5D" w:rsidRPr="004E720F" w:rsidRDefault="00132D5D" w:rsidP="00132D5D">
      <w:pPr>
        <w:rPr>
          <w:sz w:val="28"/>
          <w:szCs w:val="28"/>
        </w:rPr>
      </w:pPr>
      <w:r w:rsidRPr="004E720F">
        <w:rPr>
          <w:sz w:val="28"/>
          <w:szCs w:val="28"/>
        </w:rPr>
        <w:t xml:space="preserve">                </w:t>
      </w:r>
      <w:r>
        <w:rPr>
          <w:sz w:val="28"/>
          <w:szCs w:val="28"/>
        </w:rPr>
        <w:t>б) Докажите, что ВС</w:t>
      </w:r>
      <w:r w:rsidRPr="004E720F">
        <w:rPr>
          <w:sz w:val="28"/>
          <w:szCs w:val="28"/>
        </w:rPr>
        <w:t xml:space="preserve"> &lt; </w:t>
      </w:r>
      <w:smartTag w:uri="urn:schemas-microsoft-com:office:smarttags" w:element="metricconverter">
        <w:smartTagPr>
          <w:attr w:name="ProductID" w:val="12 см"/>
        </w:smartTagPr>
        <w:r w:rsidRPr="004E720F">
          <w:rPr>
            <w:sz w:val="28"/>
            <w:szCs w:val="28"/>
          </w:rPr>
          <w:t xml:space="preserve">12 </w:t>
        </w:r>
        <w:r>
          <w:rPr>
            <w:sz w:val="28"/>
            <w:szCs w:val="28"/>
          </w:rPr>
          <w:t>см</w:t>
        </w:r>
      </w:smartTag>
      <w:r>
        <w:rPr>
          <w:sz w:val="28"/>
          <w:szCs w:val="28"/>
        </w:rPr>
        <w:t>.</w:t>
      </w:r>
      <w:r w:rsidRPr="004E720F">
        <w:rPr>
          <w:sz w:val="28"/>
          <w:szCs w:val="28"/>
        </w:rPr>
        <w:t xml:space="preserve"> </w:t>
      </w: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rPr>
          <w:sz w:val="28"/>
          <w:szCs w:val="28"/>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p>
    <w:p w:rsidR="00132D5D" w:rsidRDefault="00132D5D" w:rsidP="00132D5D">
      <w:pPr>
        <w:jc w:val="center"/>
        <w:rPr>
          <w:b/>
          <w:sz w:val="32"/>
          <w:szCs w:val="32"/>
        </w:rPr>
      </w:pPr>
      <w:r>
        <w:rPr>
          <w:b/>
          <w:sz w:val="32"/>
          <w:szCs w:val="32"/>
        </w:rPr>
        <w:lastRenderedPageBreak/>
        <w:t>Контрольная работа №5</w:t>
      </w:r>
    </w:p>
    <w:p w:rsidR="00132D5D" w:rsidRPr="004E720F" w:rsidRDefault="00132D5D" w:rsidP="00132D5D">
      <w:pPr>
        <w:jc w:val="center"/>
        <w:rPr>
          <w:b/>
          <w:sz w:val="32"/>
          <w:szCs w:val="32"/>
        </w:rPr>
      </w:pPr>
      <w:r w:rsidRPr="004E720F">
        <w:rPr>
          <w:b/>
          <w:sz w:val="32"/>
          <w:szCs w:val="32"/>
        </w:rPr>
        <w:t>Итоговое повторение курса геометрии 7 класса</w:t>
      </w:r>
    </w:p>
    <w:p w:rsidR="00132D5D" w:rsidRDefault="00132D5D" w:rsidP="00132D5D">
      <w:pPr>
        <w:jc w:val="center"/>
        <w:rPr>
          <w:b/>
          <w:sz w:val="32"/>
          <w:szCs w:val="32"/>
        </w:rPr>
      </w:pPr>
      <w:r>
        <w:rPr>
          <w:b/>
          <w:sz w:val="32"/>
          <w:szCs w:val="32"/>
        </w:rPr>
        <w:t>Вариант 2</w:t>
      </w:r>
    </w:p>
    <w:p w:rsidR="00132D5D" w:rsidRDefault="00132D5D" w:rsidP="00132D5D">
      <w:pPr>
        <w:jc w:val="center"/>
        <w:rPr>
          <w:b/>
          <w:sz w:val="32"/>
          <w:szCs w:val="32"/>
        </w:rPr>
      </w:pPr>
    </w:p>
    <w:p w:rsidR="00132D5D" w:rsidRDefault="00132D5D" w:rsidP="00132D5D">
      <w:pPr>
        <w:numPr>
          <w:ilvl w:val="0"/>
          <w:numId w:val="24"/>
        </w:numPr>
        <w:rPr>
          <w:sz w:val="28"/>
          <w:szCs w:val="28"/>
        </w:rPr>
      </w:pPr>
      <w:r>
        <w:rPr>
          <w:sz w:val="28"/>
          <w:szCs w:val="28"/>
        </w:rPr>
        <w:t>Один из углов, которые получаются при пересечении двух прямых, равен  30</w:t>
      </w:r>
      <w:r>
        <w:rPr>
          <w:sz w:val="28"/>
          <w:szCs w:val="28"/>
          <w:vertAlign w:val="superscript"/>
        </w:rPr>
        <w:t>о</w:t>
      </w:r>
      <w:r>
        <w:rPr>
          <w:sz w:val="28"/>
          <w:szCs w:val="28"/>
        </w:rPr>
        <w:t xml:space="preserve">.  Чему равны остальные углы ?  </w:t>
      </w:r>
    </w:p>
    <w:p w:rsidR="00132D5D" w:rsidRDefault="00132D5D" w:rsidP="00132D5D">
      <w:pPr>
        <w:ind w:left="360"/>
        <w:rPr>
          <w:sz w:val="28"/>
          <w:szCs w:val="28"/>
        </w:rPr>
      </w:pPr>
    </w:p>
    <w:p w:rsidR="00132D5D" w:rsidRDefault="00132D5D" w:rsidP="00132D5D">
      <w:pPr>
        <w:numPr>
          <w:ilvl w:val="0"/>
          <w:numId w:val="24"/>
        </w:numPr>
        <w:rPr>
          <w:sz w:val="28"/>
          <w:szCs w:val="28"/>
        </w:rPr>
      </w:pPr>
      <w:r>
        <w:rPr>
          <w:sz w:val="28"/>
          <w:szCs w:val="28"/>
        </w:rPr>
        <w:t>В равнобедренном треугольнике  АВС с основанием АС  и углом при вершине  В,  равным  36</w:t>
      </w:r>
      <w:r>
        <w:rPr>
          <w:sz w:val="28"/>
          <w:szCs w:val="28"/>
          <w:vertAlign w:val="superscript"/>
        </w:rPr>
        <w:t>о</w:t>
      </w:r>
      <w:r>
        <w:rPr>
          <w:sz w:val="28"/>
          <w:szCs w:val="28"/>
        </w:rPr>
        <w:t>,  проведена биссектриса  АК.  Докажите, что треугольники СКА  и  АКВ  равнобедренные..</w:t>
      </w:r>
    </w:p>
    <w:p w:rsidR="00132D5D" w:rsidRDefault="00132D5D" w:rsidP="00132D5D">
      <w:pPr>
        <w:ind w:left="360"/>
        <w:rPr>
          <w:sz w:val="28"/>
          <w:szCs w:val="28"/>
        </w:rPr>
      </w:pPr>
    </w:p>
    <w:p w:rsidR="00132D5D" w:rsidRDefault="00132D5D" w:rsidP="00132D5D">
      <w:pPr>
        <w:numPr>
          <w:ilvl w:val="0"/>
          <w:numId w:val="24"/>
        </w:numPr>
        <w:rPr>
          <w:sz w:val="28"/>
          <w:szCs w:val="28"/>
        </w:rPr>
      </w:pPr>
      <w:r>
        <w:rPr>
          <w:sz w:val="28"/>
          <w:szCs w:val="28"/>
        </w:rPr>
        <w:t>В равнобедренном треугольнике  АВС с основанием АС проведена медиана ВМ.  На ней взята точка  О.  Докажите равенство треугольников  АМО  и  СМО.</w:t>
      </w:r>
    </w:p>
    <w:p w:rsidR="00132D5D" w:rsidRDefault="00132D5D" w:rsidP="00132D5D">
      <w:pPr>
        <w:rPr>
          <w:sz w:val="28"/>
          <w:szCs w:val="28"/>
        </w:rPr>
      </w:pPr>
    </w:p>
    <w:p w:rsidR="00132D5D" w:rsidRDefault="00132D5D" w:rsidP="00132D5D">
      <w:pPr>
        <w:numPr>
          <w:ilvl w:val="0"/>
          <w:numId w:val="19"/>
        </w:numPr>
        <w:rPr>
          <w:sz w:val="28"/>
          <w:szCs w:val="28"/>
        </w:rPr>
      </w:pPr>
      <w:r>
        <w:rPr>
          <w:sz w:val="28"/>
          <w:szCs w:val="28"/>
        </w:rPr>
        <w:t xml:space="preserve">В треугольнике АВС </w:t>
      </w:r>
      <w:r w:rsidRPr="000327B0">
        <w:rPr>
          <w:position w:val="-4"/>
          <w:sz w:val="28"/>
          <w:szCs w:val="28"/>
        </w:rPr>
        <w:object w:dxaOrig="260" w:dyaOrig="240">
          <v:shape id="_x0000_i1051" type="#_x0000_t75" style="width:15.75pt;height:15pt" o:ole="">
            <v:imagedata r:id="rId8" o:title=""/>
          </v:shape>
          <o:OLEObject Type="Embed" ProgID="Equation.3" ShapeID="_x0000_i1051" DrawAspect="Content" ObjectID="_1461330920" r:id="rId37"/>
        </w:object>
      </w:r>
      <w:r>
        <w:rPr>
          <w:sz w:val="28"/>
          <w:szCs w:val="28"/>
        </w:rPr>
        <w:t>В = 90</w:t>
      </w:r>
      <w:r>
        <w:rPr>
          <w:sz w:val="28"/>
          <w:szCs w:val="28"/>
          <w:vertAlign w:val="superscript"/>
        </w:rPr>
        <w:t>о</w:t>
      </w:r>
      <w:r>
        <w:rPr>
          <w:sz w:val="28"/>
          <w:szCs w:val="28"/>
        </w:rPr>
        <w:t xml:space="preserve">, </w:t>
      </w:r>
      <w:r w:rsidRPr="000327B0">
        <w:rPr>
          <w:position w:val="-4"/>
          <w:sz w:val="28"/>
          <w:szCs w:val="28"/>
        </w:rPr>
        <w:object w:dxaOrig="260" w:dyaOrig="240">
          <v:shape id="_x0000_i1052" type="#_x0000_t75" style="width:15.75pt;height:15pt" o:ole="">
            <v:imagedata r:id="rId8" o:title=""/>
          </v:shape>
          <o:OLEObject Type="Embed" ProgID="Equation.3" ShapeID="_x0000_i1052" DrawAspect="Content" ObjectID="_1461330921" r:id="rId38"/>
        </w:object>
      </w:r>
      <w:r>
        <w:rPr>
          <w:sz w:val="28"/>
          <w:szCs w:val="28"/>
        </w:rPr>
        <w:t>С = 60</w:t>
      </w:r>
      <w:r>
        <w:rPr>
          <w:sz w:val="28"/>
          <w:szCs w:val="28"/>
          <w:vertAlign w:val="superscript"/>
        </w:rPr>
        <w:t>о</w:t>
      </w:r>
      <w:r>
        <w:rPr>
          <w:sz w:val="28"/>
          <w:szCs w:val="28"/>
        </w:rPr>
        <w:t xml:space="preserve">, ВС = </w:t>
      </w:r>
      <w:smartTag w:uri="urn:schemas-microsoft-com:office:smarttags" w:element="metricconverter">
        <w:smartTagPr>
          <w:attr w:name="ProductID" w:val="2 см"/>
        </w:smartTagPr>
        <w:r>
          <w:rPr>
            <w:sz w:val="28"/>
            <w:szCs w:val="28"/>
          </w:rPr>
          <w:t>2 см</w:t>
        </w:r>
      </w:smartTag>
      <w:r>
        <w:rPr>
          <w:sz w:val="28"/>
          <w:szCs w:val="28"/>
        </w:rPr>
        <w:t xml:space="preserve">. На стороне АС отмечена точка </w:t>
      </w:r>
      <w:r>
        <w:rPr>
          <w:sz w:val="28"/>
          <w:szCs w:val="28"/>
          <w:lang w:val="en-US"/>
        </w:rPr>
        <w:t>D</w:t>
      </w:r>
      <w:r w:rsidRPr="004E720F">
        <w:rPr>
          <w:sz w:val="28"/>
          <w:szCs w:val="28"/>
        </w:rPr>
        <w:t xml:space="preserve"> так, что угол </w:t>
      </w:r>
      <w:r>
        <w:rPr>
          <w:sz w:val="28"/>
          <w:szCs w:val="28"/>
        </w:rPr>
        <w:t>А</w:t>
      </w:r>
      <w:r>
        <w:rPr>
          <w:sz w:val="28"/>
          <w:szCs w:val="28"/>
          <w:lang w:val="en-US"/>
        </w:rPr>
        <w:t>BD</w:t>
      </w:r>
      <w:r w:rsidRPr="004E720F">
        <w:rPr>
          <w:sz w:val="28"/>
          <w:szCs w:val="28"/>
        </w:rPr>
        <w:t xml:space="preserve"> равен </w:t>
      </w:r>
      <w:r>
        <w:rPr>
          <w:sz w:val="28"/>
          <w:szCs w:val="28"/>
        </w:rPr>
        <w:t>30</w:t>
      </w:r>
      <w:r>
        <w:rPr>
          <w:sz w:val="28"/>
          <w:szCs w:val="28"/>
          <w:vertAlign w:val="superscript"/>
        </w:rPr>
        <w:t>о</w:t>
      </w:r>
      <w:r>
        <w:rPr>
          <w:sz w:val="28"/>
          <w:szCs w:val="28"/>
        </w:rPr>
        <w:t>.</w:t>
      </w:r>
    </w:p>
    <w:p w:rsidR="00132D5D" w:rsidRPr="004E720F" w:rsidRDefault="00132D5D" w:rsidP="00132D5D">
      <w:pPr>
        <w:rPr>
          <w:sz w:val="28"/>
          <w:szCs w:val="28"/>
        </w:rPr>
      </w:pPr>
      <w:r>
        <w:rPr>
          <w:sz w:val="28"/>
          <w:szCs w:val="28"/>
        </w:rPr>
        <w:t xml:space="preserve">                а) найдите длину отрезка А</w:t>
      </w:r>
      <w:r>
        <w:rPr>
          <w:sz w:val="28"/>
          <w:szCs w:val="28"/>
          <w:lang w:val="en-US"/>
        </w:rPr>
        <w:t>D</w:t>
      </w:r>
      <w:r w:rsidRPr="004E720F">
        <w:rPr>
          <w:sz w:val="28"/>
          <w:szCs w:val="28"/>
        </w:rPr>
        <w:t>.</w:t>
      </w:r>
    </w:p>
    <w:p w:rsidR="00132D5D" w:rsidRDefault="00132D5D" w:rsidP="00132D5D">
      <w:pPr>
        <w:rPr>
          <w:sz w:val="28"/>
          <w:szCs w:val="28"/>
        </w:rPr>
      </w:pPr>
      <w:r w:rsidRPr="004E720F">
        <w:rPr>
          <w:sz w:val="28"/>
          <w:szCs w:val="28"/>
        </w:rPr>
        <w:t xml:space="preserve">                </w:t>
      </w:r>
      <w:r>
        <w:rPr>
          <w:sz w:val="28"/>
          <w:szCs w:val="28"/>
        </w:rPr>
        <w:t>б) Докажите, что периметр треугольника АВС</w:t>
      </w:r>
      <w:r w:rsidRPr="004E720F">
        <w:rPr>
          <w:sz w:val="28"/>
          <w:szCs w:val="28"/>
        </w:rPr>
        <w:t xml:space="preserve"> </w:t>
      </w:r>
      <w:r>
        <w:rPr>
          <w:sz w:val="28"/>
          <w:szCs w:val="28"/>
        </w:rPr>
        <w:t>меньше</w:t>
      </w:r>
      <w:r w:rsidRPr="004E720F">
        <w:rPr>
          <w:sz w:val="28"/>
          <w:szCs w:val="28"/>
        </w:rPr>
        <w:t xml:space="preserve"> </w:t>
      </w:r>
      <w:smartTag w:uri="urn:schemas-microsoft-com:office:smarttags" w:element="metricconverter">
        <w:smartTagPr>
          <w:attr w:name="ProductID" w:val="10 см"/>
        </w:smartTagPr>
        <w:r w:rsidRPr="004E720F">
          <w:rPr>
            <w:sz w:val="28"/>
            <w:szCs w:val="28"/>
          </w:rPr>
          <w:t>1</w:t>
        </w:r>
        <w:r>
          <w:rPr>
            <w:sz w:val="28"/>
            <w:szCs w:val="28"/>
          </w:rPr>
          <w:t>0</w:t>
        </w:r>
        <w:r w:rsidRPr="004E720F">
          <w:rPr>
            <w:sz w:val="28"/>
            <w:szCs w:val="28"/>
          </w:rPr>
          <w:t xml:space="preserve"> </w:t>
        </w:r>
        <w:r>
          <w:rPr>
            <w:sz w:val="28"/>
            <w:szCs w:val="28"/>
          </w:rPr>
          <w:t>см</w:t>
        </w:r>
      </w:smartTag>
      <w:r>
        <w:rPr>
          <w:sz w:val="28"/>
          <w:szCs w:val="28"/>
        </w:rPr>
        <w:t>.</w:t>
      </w:r>
      <w:r w:rsidRPr="004E720F">
        <w:rPr>
          <w:sz w:val="28"/>
          <w:szCs w:val="28"/>
        </w:rPr>
        <w:t xml:space="preserve"> </w:t>
      </w:r>
    </w:p>
    <w:p w:rsidR="00132D5D" w:rsidRPr="007F4510" w:rsidRDefault="00132D5D" w:rsidP="009E4016">
      <w:pPr>
        <w:pStyle w:val="ParagraphStyle"/>
        <w:jc w:val="center"/>
        <w:rPr>
          <w:rFonts w:ascii="Times New Roman" w:hAnsi="Times New Roman" w:cs="Times New Roman"/>
          <w:i/>
          <w:iCs/>
          <w:sz w:val="20"/>
          <w:szCs w:val="20"/>
        </w:rPr>
      </w:pPr>
    </w:p>
    <w:sectPr w:rsidR="00132D5D" w:rsidRPr="007F4510" w:rsidSect="00132D5D">
      <w:type w:val="continuous"/>
      <w:pgSz w:w="16838" w:h="11906" w:orient="landscape"/>
      <w:pgMar w:top="284" w:right="1134" w:bottom="851" w:left="113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91C" w:rsidRDefault="0029491C">
      <w:r>
        <w:separator/>
      </w:r>
    </w:p>
  </w:endnote>
  <w:endnote w:type="continuationSeparator" w:id="0">
    <w:p w:rsidR="0029491C" w:rsidRDefault="002949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ewton-Regula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91C" w:rsidRDefault="0029491C">
      <w:r>
        <w:separator/>
      </w:r>
    </w:p>
  </w:footnote>
  <w:footnote w:type="continuationSeparator" w:id="0">
    <w:p w:rsidR="0029491C" w:rsidRDefault="002949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Wingdings" w:hAnsi="Wingdings" w:cs="Symbol"/>
      </w:rPr>
    </w:lvl>
  </w:abstractNum>
  <w:abstractNum w:abstractNumId="2">
    <w:nsid w:val="00000008"/>
    <w:multiLevelType w:val="singleLevel"/>
    <w:tmpl w:val="00000008"/>
    <w:name w:val="WW8Num13"/>
    <w:lvl w:ilvl="0">
      <w:start w:val="1"/>
      <w:numFmt w:val="bullet"/>
      <w:lvlText w:val=""/>
      <w:lvlJc w:val="left"/>
      <w:pPr>
        <w:tabs>
          <w:tab w:val="num" w:pos="567"/>
        </w:tabs>
        <w:ind w:left="567" w:hanging="567"/>
      </w:pPr>
      <w:rPr>
        <w:rFonts w:ascii="Symbol" w:hAnsi="Symbol" w:cs="Symbol"/>
        <w:sz w:val="22"/>
      </w:rPr>
    </w:lvl>
  </w:abstractNum>
  <w:abstractNum w:abstractNumId="3">
    <w:nsid w:val="01D02688"/>
    <w:multiLevelType w:val="multilevel"/>
    <w:tmpl w:val="D506D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B212F3"/>
    <w:multiLevelType w:val="hybridMultilevel"/>
    <w:tmpl w:val="0C50AF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FA7FA3"/>
    <w:multiLevelType w:val="hybridMultilevel"/>
    <w:tmpl w:val="D1DEC9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5DD069E"/>
    <w:multiLevelType w:val="hybridMultilevel"/>
    <w:tmpl w:val="1198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155147"/>
    <w:multiLevelType w:val="multilevel"/>
    <w:tmpl w:val="B20E4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F44713"/>
    <w:multiLevelType w:val="multilevel"/>
    <w:tmpl w:val="DCE02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975B62"/>
    <w:multiLevelType w:val="hybridMultilevel"/>
    <w:tmpl w:val="D486D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80E50A2"/>
    <w:multiLevelType w:val="multilevel"/>
    <w:tmpl w:val="5D60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C06B97"/>
    <w:multiLevelType w:val="hybridMultilevel"/>
    <w:tmpl w:val="BDB67D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3D70D3F"/>
    <w:multiLevelType w:val="hybridMultilevel"/>
    <w:tmpl w:val="AC7CC6FE"/>
    <w:lvl w:ilvl="0" w:tplc="73DE84A8">
      <w:start w:val="1"/>
      <w:numFmt w:val="bullet"/>
      <w:pStyle w:val="1"/>
      <w:lvlText w:val=""/>
      <w:lvlJc w:val="left"/>
      <w:pPr>
        <w:tabs>
          <w:tab w:val="num" w:pos="720"/>
        </w:tabs>
        <w:ind w:left="720" w:hanging="360"/>
      </w:pPr>
      <w:rPr>
        <w:rFonts w:ascii="Symbol" w:hAnsi="Symbol" w:hint="default"/>
        <w:sz w:val="20"/>
      </w:rPr>
    </w:lvl>
    <w:lvl w:ilvl="1" w:tplc="9F88B56E" w:tentative="1">
      <w:start w:val="1"/>
      <w:numFmt w:val="bullet"/>
      <w:lvlText w:val="o"/>
      <w:lvlJc w:val="left"/>
      <w:pPr>
        <w:tabs>
          <w:tab w:val="num" w:pos="1440"/>
        </w:tabs>
        <w:ind w:left="1440" w:hanging="360"/>
      </w:pPr>
      <w:rPr>
        <w:rFonts w:ascii="Courier New" w:hAnsi="Courier New" w:hint="default"/>
        <w:sz w:val="20"/>
      </w:rPr>
    </w:lvl>
    <w:lvl w:ilvl="2" w:tplc="E794AD78" w:tentative="1">
      <w:start w:val="1"/>
      <w:numFmt w:val="bullet"/>
      <w:lvlText w:val=""/>
      <w:lvlJc w:val="left"/>
      <w:pPr>
        <w:tabs>
          <w:tab w:val="num" w:pos="2160"/>
        </w:tabs>
        <w:ind w:left="2160" w:hanging="360"/>
      </w:pPr>
      <w:rPr>
        <w:rFonts w:ascii="Wingdings" w:hAnsi="Wingdings" w:hint="default"/>
        <w:sz w:val="20"/>
      </w:rPr>
    </w:lvl>
    <w:lvl w:ilvl="3" w:tplc="7D0A7244" w:tentative="1">
      <w:start w:val="1"/>
      <w:numFmt w:val="bullet"/>
      <w:lvlText w:val=""/>
      <w:lvlJc w:val="left"/>
      <w:pPr>
        <w:tabs>
          <w:tab w:val="num" w:pos="2880"/>
        </w:tabs>
        <w:ind w:left="2880" w:hanging="360"/>
      </w:pPr>
      <w:rPr>
        <w:rFonts w:ascii="Wingdings" w:hAnsi="Wingdings" w:hint="default"/>
        <w:sz w:val="20"/>
      </w:rPr>
    </w:lvl>
    <w:lvl w:ilvl="4" w:tplc="229AF50A" w:tentative="1">
      <w:start w:val="1"/>
      <w:numFmt w:val="bullet"/>
      <w:lvlText w:val=""/>
      <w:lvlJc w:val="left"/>
      <w:pPr>
        <w:tabs>
          <w:tab w:val="num" w:pos="3600"/>
        </w:tabs>
        <w:ind w:left="3600" w:hanging="360"/>
      </w:pPr>
      <w:rPr>
        <w:rFonts w:ascii="Wingdings" w:hAnsi="Wingdings" w:hint="default"/>
        <w:sz w:val="20"/>
      </w:rPr>
    </w:lvl>
    <w:lvl w:ilvl="5" w:tplc="1FD44FC8" w:tentative="1">
      <w:start w:val="1"/>
      <w:numFmt w:val="bullet"/>
      <w:lvlText w:val=""/>
      <w:lvlJc w:val="left"/>
      <w:pPr>
        <w:tabs>
          <w:tab w:val="num" w:pos="4320"/>
        </w:tabs>
        <w:ind w:left="4320" w:hanging="360"/>
      </w:pPr>
      <w:rPr>
        <w:rFonts w:ascii="Wingdings" w:hAnsi="Wingdings" w:hint="default"/>
        <w:sz w:val="20"/>
      </w:rPr>
    </w:lvl>
    <w:lvl w:ilvl="6" w:tplc="11D6C5D6" w:tentative="1">
      <w:start w:val="1"/>
      <w:numFmt w:val="bullet"/>
      <w:lvlText w:val=""/>
      <w:lvlJc w:val="left"/>
      <w:pPr>
        <w:tabs>
          <w:tab w:val="num" w:pos="5040"/>
        </w:tabs>
        <w:ind w:left="5040" w:hanging="360"/>
      </w:pPr>
      <w:rPr>
        <w:rFonts w:ascii="Wingdings" w:hAnsi="Wingdings" w:hint="default"/>
        <w:sz w:val="20"/>
      </w:rPr>
    </w:lvl>
    <w:lvl w:ilvl="7" w:tplc="56B4C4CC" w:tentative="1">
      <w:start w:val="1"/>
      <w:numFmt w:val="bullet"/>
      <w:lvlText w:val=""/>
      <w:lvlJc w:val="left"/>
      <w:pPr>
        <w:tabs>
          <w:tab w:val="num" w:pos="5760"/>
        </w:tabs>
        <w:ind w:left="5760" w:hanging="360"/>
      </w:pPr>
      <w:rPr>
        <w:rFonts w:ascii="Wingdings" w:hAnsi="Wingdings" w:hint="default"/>
        <w:sz w:val="20"/>
      </w:rPr>
    </w:lvl>
    <w:lvl w:ilvl="8" w:tplc="5B485A2C"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EE5556"/>
    <w:multiLevelType w:val="hybridMultilevel"/>
    <w:tmpl w:val="70608F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8645FD6"/>
    <w:multiLevelType w:val="hybridMultilevel"/>
    <w:tmpl w:val="B7AE47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8BF0361"/>
    <w:multiLevelType w:val="hybridMultilevel"/>
    <w:tmpl w:val="A8400F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E132DB"/>
    <w:multiLevelType w:val="hybridMultilevel"/>
    <w:tmpl w:val="AB124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AEE46E6"/>
    <w:multiLevelType w:val="multilevel"/>
    <w:tmpl w:val="4E5CA978"/>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C67493A"/>
    <w:multiLevelType w:val="multilevel"/>
    <w:tmpl w:val="D82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607C82"/>
    <w:multiLevelType w:val="multilevel"/>
    <w:tmpl w:val="A002E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FB27B6"/>
    <w:multiLevelType w:val="hybridMultilevel"/>
    <w:tmpl w:val="4E80E3A2"/>
    <w:lvl w:ilvl="0" w:tplc="3FD8AF6E">
      <w:start w:val="1"/>
      <w:numFmt w:val="bullet"/>
      <w:lvlText w:val=""/>
      <w:lvlJc w:val="left"/>
      <w:pPr>
        <w:tabs>
          <w:tab w:val="num" w:pos="720"/>
        </w:tabs>
        <w:ind w:left="720" w:hanging="360"/>
      </w:pPr>
      <w:rPr>
        <w:rFonts w:ascii="Symbol" w:hAnsi="Symbol" w:hint="default"/>
        <w:sz w:val="20"/>
      </w:rPr>
    </w:lvl>
    <w:lvl w:ilvl="1" w:tplc="B17089CC" w:tentative="1">
      <w:start w:val="1"/>
      <w:numFmt w:val="bullet"/>
      <w:lvlText w:val="o"/>
      <w:lvlJc w:val="left"/>
      <w:pPr>
        <w:tabs>
          <w:tab w:val="num" w:pos="1440"/>
        </w:tabs>
        <w:ind w:left="1440" w:hanging="360"/>
      </w:pPr>
      <w:rPr>
        <w:rFonts w:ascii="Courier New" w:hAnsi="Courier New" w:hint="default"/>
        <w:sz w:val="20"/>
      </w:rPr>
    </w:lvl>
    <w:lvl w:ilvl="2" w:tplc="F3B04348" w:tentative="1">
      <w:start w:val="1"/>
      <w:numFmt w:val="bullet"/>
      <w:lvlText w:val=""/>
      <w:lvlJc w:val="left"/>
      <w:pPr>
        <w:tabs>
          <w:tab w:val="num" w:pos="2160"/>
        </w:tabs>
        <w:ind w:left="2160" w:hanging="360"/>
      </w:pPr>
      <w:rPr>
        <w:rFonts w:ascii="Wingdings" w:hAnsi="Wingdings" w:hint="default"/>
        <w:sz w:val="20"/>
      </w:rPr>
    </w:lvl>
    <w:lvl w:ilvl="3" w:tplc="6ED43C76" w:tentative="1">
      <w:start w:val="1"/>
      <w:numFmt w:val="bullet"/>
      <w:lvlText w:val=""/>
      <w:lvlJc w:val="left"/>
      <w:pPr>
        <w:tabs>
          <w:tab w:val="num" w:pos="2880"/>
        </w:tabs>
        <w:ind w:left="2880" w:hanging="360"/>
      </w:pPr>
      <w:rPr>
        <w:rFonts w:ascii="Wingdings" w:hAnsi="Wingdings" w:hint="default"/>
        <w:sz w:val="20"/>
      </w:rPr>
    </w:lvl>
    <w:lvl w:ilvl="4" w:tplc="04988CC4" w:tentative="1">
      <w:start w:val="1"/>
      <w:numFmt w:val="bullet"/>
      <w:lvlText w:val=""/>
      <w:lvlJc w:val="left"/>
      <w:pPr>
        <w:tabs>
          <w:tab w:val="num" w:pos="3600"/>
        </w:tabs>
        <w:ind w:left="3600" w:hanging="360"/>
      </w:pPr>
      <w:rPr>
        <w:rFonts w:ascii="Wingdings" w:hAnsi="Wingdings" w:hint="default"/>
        <w:sz w:val="20"/>
      </w:rPr>
    </w:lvl>
    <w:lvl w:ilvl="5" w:tplc="CCB6E5B2" w:tentative="1">
      <w:start w:val="1"/>
      <w:numFmt w:val="bullet"/>
      <w:lvlText w:val=""/>
      <w:lvlJc w:val="left"/>
      <w:pPr>
        <w:tabs>
          <w:tab w:val="num" w:pos="4320"/>
        </w:tabs>
        <w:ind w:left="4320" w:hanging="360"/>
      </w:pPr>
      <w:rPr>
        <w:rFonts w:ascii="Wingdings" w:hAnsi="Wingdings" w:hint="default"/>
        <w:sz w:val="20"/>
      </w:rPr>
    </w:lvl>
    <w:lvl w:ilvl="6" w:tplc="9EF815A8" w:tentative="1">
      <w:start w:val="1"/>
      <w:numFmt w:val="bullet"/>
      <w:lvlText w:val=""/>
      <w:lvlJc w:val="left"/>
      <w:pPr>
        <w:tabs>
          <w:tab w:val="num" w:pos="5040"/>
        </w:tabs>
        <w:ind w:left="5040" w:hanging="360"/>
      </w:pPr>
      <w:rPr>
        <w:rFonts w:ascii="Wingdings" w:hAnsi="Wingdings" w:hint="default"/>
        <w:sz w:val="20"/>
      </w:rPr>
    </w:lvl>
    <w:lvl w:ilvl="7" w:tplc="4A620F5E" w:tentative="1">
      <w:start w:val="1"/>
      <w:numFmt w:val="bullet"/>
      <w:lvlText w:val=""/>
      <w:lvlJc w:val="left"/>
      <w:pPr>
        <w:tabs>
          <w:tab w:val="num" w:pos="5760"/>
        </w:tabs>
        <w:ind w:left="5760" w:hanging="360"/>
      </w:pPr>
      <w:rPr>
        <w:rFonts w:ascii="Wingdings" w:hAnsi="Wingdings" w:hint="default"/>
        <w:sz w:val="20"/>
      </w:rPr>
    </w:lvl>
    <w:lvl w:ilvl="8" w:tplc="E3C0BE8A"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C85F5E"/>
    <w:multiLevelType w:val="hybridMultilevel"/>
    <w:tmpl w:val="DBD2AB1C"/>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22">
    <w:nsid w:val="74C45F83"/>
    <w:multiLevelType w:val="hybridMultilevel"/>
    <w:tmpl w:val="C832BBC8"/>
    <w:lvl w:ilvl="0" w:tplc="04190001">
      <w:start w:val="1"/>
      <w:numFmt w:val="bullet"/>
      <w:lvlText w:val=""/>
      <w:lvlJc w:val="left"/>
      <w:pPr>
        <w:tabs>
          <w:tab w:val="num" w:pos="720"/>
        </w:tabs>
        <w:ind w:left="720" w:hanging="360"/>
      </w:pPr>
      <w:rPr>
        <w:rFonts w:ascii="Symbol" w:hAnsi="Symbol" w:hint="default"/>
        <w:color w:val="auto"/>
        <w:u w:val="none"/>
        <w:effect w:val="none"/>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7978510F"/>
    <w:multiLevelType w:val="hybridMultilevel"/>
    <w:tmpl w:val="3DAC4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0"/>
  </w:num>
  <w:num w:numId="3">
    <w:abstractNumId w:val="17"/>
  </w:num>
  <w:num w:numId="4">
    <w:abstractNumId w:val="23"/>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2"/>
  </w:num>
  <w:num w:numId="8">
    <w:abstractNumId w:val="11"/>
  </w:num>
  <w:num w:numId="9">
    <w:abstractNumId w:val="1"/>
  </w:num>
  <w:num w:numId="10">
    <w:abstractNumId w:val="2"/>
  </w:num>
  <w:num w:numId="11">
    <w:abstractNumId w:val="21"/>
  </w:num>
  <w:num w:numId="12">
    <w:abstractNumId w:val="10"/>
  </w:num>
  <w:num w:numId="13">
    <w:abstractNumId w:val="3"/>
  </w:num>
  <w:num w:numId="14">
    <w:abstractNumId w:val="18"/>
  </w:num>
  <w:num w:numId="15">
    <w:abstractNumId w:val="19"/>
  </w:num>
  <w:num w:numId="16">
    <w:abstractNumId w:val="7"/>
  </w:num>
  <w:num w:numId="17">
    <w:abstractNumId w:val="8"/>
  </w:num>
  <w:num w:numId="18">
    <w:abstractNumId w:val="0"/>
  </w:num>
  <w:num w:numId="19">
    <w:abstractNumId w:val="5"/>
  </w:num>
  <w:num w:numId="20">
    <w:abstractNumId w:val="15"/>
  </w:num>
  <w:num w:numId="21">
    <w:abstractNumId w:val="16"/>
  </w:num>
  <w:num w:numId="22">
    <w:abstractNumId w:val="4"/>
  </w:num>
  <w:num w:numId="23">
    <w:abstractNumId w:val="13"/>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43BD4"/>
    <w:rsid w:val="0001107E"/>
    <w:rsid w:val="00020A31"/>
    <w:rsid w:val="00024185"/>
    <w:rsid w:val="000341F0"/>
    <w:rsid w:val="00045A25"/>
    <w:rsid w:val="00066C04"/>
    <w:rsid w:val="00096C67"/>
    <w:rsid w:val="000A2D15"/>
    <w:rsid w:val="000B01B4"/>
    <w:rsid w:val="000B7D12"/>
    <w:rsid w:val="000E2B50"/>
    <w:rsid w:val="00117372"/>
    <w:rsid w:val="00132D5D"/>
    <w:rsid w:val="00137A9D"/>
    <w:rsid w:val="00141BA1"/>
    <w:rsid w:val="00162FA7"/>
    <w:rsid w:val="001B2194"/>
    <w:rsid w:val="001B7BB5"/>
    <w:rsid w:val="001C4605"/>
    <w:rsid w:val="001D7EBC"/>
    <w:rsid w:val="001E00DF"/>
    <w:rsid w:val="00231886"/>
    <w:rsid w:val="00235613"/>
    <w:rsid w:val="00260BBF"/>
    <w:rsid w:val="0027109F"/>
    <w:rsid w:val="0029491C"/>
    <w:rsid w:val="00297236"/>
    <w:rsid w:val="002A77E4"/>
    <w:rsid w:val="00323E45"/>
    <w:rsid w:val="00332CBF"/>
    <w:rsid w:val="00334260"/>
    <w:rsid w:val="0035184E"/>
    <w:rsid w:val="003745DC"/>
    <w:rsid w:val="00384DA2"/>
    <w:rsid w:val="003B560F"/>
    <w:rsid w:val="003D2DC5"/>
    <w:rsid w:val="0041247F"/>
    <w:rsid w:val="00466EEE"/>
    <w:rsid w:val="00473643"/>
    <w:rsid w:val="00473654"/>
    <w:rsid w:val="004A1E95"/>
    <w:rsid w:val="004C0D57"/>
    <w:rsid w:val="004E530C"/>
    <w:rsid w:val="005048C0"/>
    <w:rsid w:val="00543BD4"/>
    <w:rsid w:val="005B11AC"/>
    <w:rsid w:val="005B5111"/>
    <w:rsid w:val="005B580A"/>
    <w:rsid w:val="005F454D"/>
    <w:rsid w:val="005F7013"/>
    <w:rsid w:val="00647140"/>
    <w:rsid w:val="00670901"/>
    <w:rsid w:val="006B0570"/>
    <w:rsid w:val="006E2311"/>
    <w:rsid w:val="006E629D"/>
    <w:rsid w:val="006F444D"/>
    <w:rsid w:val="00705EDC"/>
    <w:rsid w:val="007154F3"/>
    <w:rsid w:val="007170C1"/>
    <w:rsid w:val="00723571"/>
    <w:rsid w:val="0074406D"/>
    <w:rsid w:val="00756393"/>
    <w:rsid w:val="00764050"/>
    <w:rsid w:val="00766DF4"/>
    <w:rsid w:val="00780DF9"/>
    <w:rsid w:val="007827A3"/>
    <w:rsid w:val="007D1219"/>
    <w:rsid w:val="007D658E"/>
    <w:rsid w:val="007F4510"/>
    <w:rsid w:val="00806FD2"/>
    <w:rsid w:val="0083134F"/>
    <w:rsid w:val="00844AAD"/>
    <w:rsid w:val="008C089C"/>
    <w:rsid w:val="008C725B"/>
    <w:rsid w:val="008E12B4"/>
    <w:rsid w:val="009130A8"/>
    <w:rsid w:val="009471BE"/>
    <w:rsid w:val="00970890"/>
    <w:rsid w:val="00975BCF"/>
    <w:rsid w:val="00983080"/>
    <w:rsid w:val="009845E4"/>
    <w:rsid w:val="009E4016"/>
    <w:rsid w:val="00A1661F"/>
    <w:rsid w:val="00A17727"/>
    <w:rsid w:val="00A51557"/>
    <w:rsid w:val="00A71DC3"/>
    <w:rsid w:val="00AC1EF7"/>
    <w:rsid w:val="00AD0609"/>
    <w:rsid w:val="00AE3D8B"/>
    <w:rsid w:val="00B37191"/>
    <w:rsid w:val="00B439EF"/>
    <w:rsid w:val="00B506A3"/>
    <w:rsid w:val="00B570ED"/>
    <w:rsid w:val="00B571E3"/>
    <w:rsid w:val="00B751F5"/>
    <w:rsid w:val="00BA2476"/>
    <w:rsid w:val="00BC0FF3"/>
    <w:rsid w:val="00BC1305"/>
    <w:rsid w:val="00BD416F"/>
    <w:rsid w:val="00BD5282"/>
    <w:rsid w:val="00C02BAA"/>
    <w:rsid w:val="00C07C9D"/>
    <w:rsid w:val="00C209D6"/>
    <w:rsid w:val="00C27A2D"/>
    <w:rsid w:val="00C33B2D"/>
    <w:rsid w:val="00C945D5"/>
    <w:rsid w:val="00CB782A"/>
    <w:rsid w:val="00CE5AFC"/>
    <w:rsid w:val="00CE732E"/>
    <w:rsid w:val="00D070D7"/>
    <w:rsid w:val="00D10B61"/>
    <w:rsid w:val="00D704CE"/>
    <w:rsid w:val="00DC64E2"/>
    <w:rsid w:val="00DF1C69"/>
    <w:rsid w:val="00E01300"/>
    <w:rsid w:val="00E07C5B"/>
    <w:rsid w:val="00E3296E"/>
    <w:rsid w:val="00E379BB"/>
    <w:rsid w:val="00E42907"/>
    <w:rsid w:val="00E73D17"/>
    <w:rsid w:val="00EA00D9"/>
    <w:rsid w:val="00EB0EBD"/>
    <w:rsid w:val="00EB79D0"/>
    <w:rsid w:val="00EE7BC4"/>
    <w:rsid w:val="00F06617"/>
    <w:rsid w:val="00F2046E"/>
    <w:rsid w:val="00F4479A"/>
    <w:rsid w:val="00F73FAB"/>
    <w:rsid w:val="00FA05F6"/>
    <w:rsid w:val="00FC7E48"/>
    <w:rsid w:val="00FC7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B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A1E95"/>
    <w:pPr>
      <w:keepNext/>
      <w:numPr>
        <w:numId w:val="1"/>
      </w:numPr>
      <w:suppressAutoHyphens/>
      <w:outlineLvl w:val="0"/>
    </w:pPr>
    <w:rPr>
      <w:b/>
      <w:bCs/>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43BD4"/>
    <w:pPr>
      <w:spacing w:after="100" w:afterAutospacing="1" w:line="312" w:lineRule="auto"/>
    </w:pPr>
  </w:style>
  <w:style w:type="character" w:styleId="a4">
    <w:name w:val="Strong"/>
    <w:basedOn w:val="a0"/>
    <w:uiPriority w:val="22"/>
    <w:qFormat/>
    <w:rsid w:val="00543BD4"/>
    <w:rPr>
      <w:b/>
      <w:bCs/>
    </w:rPr>
  </w:style>
  <w:style w:type="paragraph" w:customStyle="1" w:styleId="ParagraphStyle">
    <w:name w:val="Paragraph Style"/>
    <w:rsid w:val="009E4016"/>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9E4016"/>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9E4016"/>
    <w:rPr>
      <w:color w:val="000000"/>
      <w:sz w:val="20"/>
      <w:szCs w:val="20"/>
    </w:rPr>
  </w:style>
  <w:style w:type="character" w:customStyle="1" w:styleId="Heading">
    <w:name w:val="Heading"/>
    <w:uiPriority w:val="99"/>
    <w:rsid w:val="009E4016"/>
    <w:rPr>
      <w:b/>
      <w:bCs/>
      <w:color w:val="0000FF"/>
      <w:sz w:val="20"/>
      <w:szCs w:val="20"/>
    </w:rPr>
  </w:style>
  <w:style w:type="character" w:customStyle="1" w:styleId="Subheading">
    <w:name w:val="Subheading"/>
    <w:uiPriority w:val="99"/>
    <w:rsid w:val="009E4016"/>
    <w:rPr>
      <w:b/>
      <w:bCs/>
      <w:color w:val="000080"/>
      <w:sz w:val="20"/>
      <w:szCs w:val="20"/>
    </w:rPr>
  </w:style>
  <w:style w:type="character" w:customStyle="1" w:styleId="Keywords">
    <w:name w:val="Keywords"/>
    <w:uiPriority w:val="99"/>
    <w:rsid w:val="009E4016"/>
    <w:rPr>
      <w:i/>
      <w:iCs/>
      <w:color w:val="800000"/>
      <w:sz w:val="20"/>
      <w:szCs w:val="20"/>
    </w:rPr>
  </w:style>
  <w:style w:type="character" w:customStyle="1" w:styleId="Jump1">
    <w:name w:val="Jump 1"/>
    <w:uiPriority w:val="99"/>
    <w:rsid w:val="009E4016"/>
    <w:rPr>
      <w:color w:val="008000"/>
      <w:sz w:val="20"/>
      <w:szCs w:val="20"/>
      <w:u w:val="single"/>
    </w:rPr>
  </w:style>
  <w:style w:type="character" w:customStyle="1" w:styleId="Jump2">
    <w:name w:val="Jump 2"/>
    <w:uiPriority w:val="99"/>
    <w:rsid w:val="009E4016"/>
    <w:rPr>
      <w:color w:val="008000"/>
      <w:sz w:val="20"/>
      <w:szCs w:val="20"/>
      <w:u w:val="single"/>
    </w:rPr>
  </w:style>
  <w:style w:type="paragraph" w:customStyle="1" w:styleId="Style4">
    <w:name w:val="Style4"/>
    <w:basedOn w:val="a"/>
    <w:rsid w:val="00CB782A"/>
    <w:pPr>
      <w:widowControl w:val="0"/>
      <w:autoSpaceDE w:val="0"/>
      <w:autoSpaceDN w:val="0"/>
      <w:adjustRightInd w:val="0"/>
      <w:spacing w:line="220" w:lineRule="exact"/>
      <w:ind w:firstLine="514"/>
      <w:jc w:val="both"/>
    </w:pPr>
  </w:style>
  <w:style w:type="character" w:customStyle="1" w:styleId="FontStyle43">
    <w:name w:val="Font Style43"/>
    <w:basedOn w:val="a0"/>
    <w:rsid w:val="00CB782A"/>
    <w:rPr>
      <w:rFonts w:ascii="Times New Roman" w:hAnsi="Times New Roman" w:cs="Times New Roman"/>
      <w:sz w:val="18"/>
      <w:szCs w:val="18"/>
    </w:rPr>
  </w:style>
  <w:style w:type="paragraph" w:customStyle="1" w:styleId="c0">
    <w:name w:val="c0"/>
    <w:basedOn w:val="a"/>
    <w:rsid w:val="005F7013"/>
    <w:pPr>
      <w:spacing w:before="90" w:after="90"/>
    </w:pPr>
  </w:style>
  <w:style w:type="character" w:customStyle="1" w:styleId="c1">
    <w:name w:val="c1"/>
    <w:rsid w:val="005F7013"/>
  </w:style>
  <w:style w:type="character" w:styleId="a5">
    <w:name w:val="Emphasis"/>
    <w:uiPriority w:val="20"/>
    <w:qFormat/>
    <w:rsid w:val="005F7013"/>
    <w:rPr>
      <w:i/>
      <w:iCs/>
    </w:rPr>
  </w:style>
  <w:style w:type="paragraph" w:customStyle="1" w:styleId="dash041e005f0431005f044b005f0447005f043d005f044b005f0439">
    <w:name w:val="dash041e_005f0431_005f044b_005f0447_005f043d_005f044b_005f0439"/>
    <w:basedOn w:val="a"/>
    <w:rsid w:val="00334260"/>
  </w:style>
  <w:style w:type="paragraph" w:customStyle="1" w:styleId="11">
    <w:name w:val="Знак1"/>
    <w:basedOn w:val="a"/>
    <w:rsid w:val="00705EDC"/>
    <w:pPr>
      <w:spacing w:after="160" w:line="240" w:lineRule="exact"/>
    </w:pPr>
    <w:rPr>
      <w:rFonts w:ascii="Verdana" w:hAnsi="Verdana"/>
      <w:sz w:val="20"/>
      <w:szCs w:val="20"/>
      <w:lang w:val="en-US" w:eastAsia="en-US"/>
    </w:rPr>
  </w:style>
  <w:style w:type="paragraph" w:styleId="a6">
    <w:name w:val="Plain Text"/>
    <w:basedOn w:val="a"/>
    <w:link w:val="a7"/>
    <w:rsid w:val="00DC64E2"/>
    <w:rPr>
      <w:rFonts w:ascii="Courier New" w:hAnsi="Courier New"/>
      <w:sz w:val="20"/>
      <w:szCs w:val="20"/>
    </w:rPr>
  </w:style>
  <w:style w:type="character" w:customStyle="1" w:styleId="a7">
    <w:name w:val="Текст Знак"/>
    <w:basedOn w:val="a0"/>
    <w:link w:val="a6"/>
    <w:rsid w:val="00DC64E2"/>
    <w:rPr>
      <w:rFonts w:ascii="Courier New" w:eastAsia="Times New Roman" w:hAnsi="Courier New" w:cs="Times New Roman"/>
      <w:sz w:val="20"/>
      <w:szCs w:val="20"/>
      <w:lang w:eastAsia="ru-RU"/>
    </w:rPr>
  </w:style>
  <w:style w:type="paragraph" w:customStyle="1" w:styleId="NR">
    <w:name w:val="NR"/>
    <w:basedOn w:val="a"/>
    <w:rsid w:val="00DC64E2"/>
    <w:rPr>
      <w:szCs w:val="20"/>
    </w:rPr>
  </w:style>
  <w:style w:type="paragraph" w:styleId="a8">
    <w:name w:val="List Paragraph"/>
    <w:basedOn w:val="a"/>
    <w:uiPriority w:val="34"/>
    <w:qFormat/>
    <w:rsid w:val="00EE7BC4"/>
    <w:pPr>
      <w:ind w:left="720"/>
      <w:contextualSpacing/>
    </w:pPr>
  </w:style>
  <w:style w:type="paragraph" w:customStyle="1" w:styleId="a9">
    <w:name w:val="Текст таблицы"/>
    <w:basedOn w:val="a"/>
    <w:rsid w:val="00260BBF"/>
    <w:pPr>
      <w:jc w:val="center"/>
    </w:pPr>
    <w:rPr>
      <w:sz w:val="18"/>
      <w:szCs w:val="18"/>
    </w:rPr>
  </w:style>
  <w:style w:type="character" w:customStyle="1" w:styleId="10">
    <w:name w:val="Заголовок 1 Знак"/>
    <w:basedOn w:val="a0"/>
    <w:link w:val="1"/>
    <w:rsid w:val="004A1E95"/>
    <w:rPr>
      <w:rFonts w:ascii="Times New Roman" w:eastAsia="Times New Roman" w:hAnsi="Times New Roman" w:cs="Times New Roman"/>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267347007">
      <w:bodyDiv w:val="1"/>
      <w:marLeft w:val="0"/>
      <w:marRight w:val="0"/>
      <w:marTop w:val="0"/>
      <w:marBottom w:val="0"/>
      <w:divBdr>
        <w:top w:val="none" w:sz="0" w:space="0" w:color="auto"/>
        <w:left w:val="none" w:sz="0" w:space="0" w:color="auto"/>
        <w:bottom w:val="none" w:sz="0" w:space="0" w:color="auto"/>
        <w:right w:val="none" w:sz="0" w:space="0" w:color="auto"/>
      </w:divBdr>
    </w:div>
    <w:div w:id="208845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4.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oleObject" Target="embeddings/oleObject2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5.emf"/><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7CCFB-E778-4AD1-A8C4-3BAA3631E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59</Pages>
  <Words>15340</Words>
  <Characters>87438</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Сэндэма</dc:creator>
  <cp:keywords/>
  <dc:description/>
  <cp:lastModifiedBy>user</cp:lastModifiedBy>
  <cp:revision>72</cp:revision>
  <cp:lastPrinted>2013-10-01T14:59:00Z</cp:lastPrinted>
  <dcterms:created xsi:type="dcterms:W3CDTF">2013-08-09T01:25:00Z</dcterms:created>
  <dcterms:modified xsi:type="dcterms:W3CDTF">2014-05-11T12:23:00Z</dcterms:modified>
</cp:coreProperties>
</file>